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6A3C24" w:rsidRPr="004243BD" w:rsidRDefault="004243BD" w:rsidP="001C60E1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  <w:r>
        <w:rPr>
          <w:b w:val="0"/>
          <w:bCs w:val="0"/>
          <w:color w:val="000000"/>
          <w:sz w:val="28"/>
          <w:szCs w:val="28"/>
        </w:rPr>
        <w:t>Секция: я</w:t>
      </w:r>
      <w:r w:rsidRPr="004243BD">
        <w:rPr>
          <w:b w:val="0"/>
          <w:bCs w:val="0"/>
          <w:color w:val="000000"/>
          <w:sz w:val="28"/>
          <w:szCs w:val="28"/>
        </w:rPr>
        <w:t>зыкознание</w:t>
      </w: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Default="004069E2" w:rsidP="004069E2">
      <w:pPr>
        <w:pStyle w:val="a1"/>
      </w:pPr>
    </w:p>
    <w:p w:rsidR="004069E2" w:rsidRPr="00974211" w:rsidRDefault="004069E2" w:rsidP="00974211">
      <w:pPr>
        <w:pStyle w:val="a1"/>
        <w:jc w:val="center"/>
        <w:rPr>
          <w:sz w:val="28"/>
          <w:szCs w:val="28"/>
        </w:rPr>
      </w:pPr>
      <w:r w:rsidRPr="00974211">
        <w:rPr>
          <w:sz w:val="28"/>
          <w:szCs w:val="28"/>
        </w:rPr>
        <w:t>Исследовательск</w:t>
      </w:r>
      <w:r w:rsidR="00992330">
        <w:rPr>
          <w:sz w:val="28"/>
          <w:szCs w:val="28"/>
        </w:rPr>
        <w:t>ий проект</w:t>
      </w:r>
      <w:r w:rsidRPr="00974211">
        <w:rPr>
          <w:sz w:val="28"/>
          <w:szCs w:val="28"/>
        </w:rPr>
        <w:t xml:space="preserve"> на тему:</w:t>
      </w:r>
    </w:p>
    <w:p w:rsidR="004069E2" w:rsidRDefault="004069E2" w:rsidP="00974211">
      <w:pPr>
        <w:pStyle w:val="a1"/>
        <w:jc w:val="center"/>
        <w:rPr>
          <w:sz w:val="44"/>
          <w:szCs w:val="44"/>
        </w:rPr>
      </w:pPr>
      <w:r w:rsidRPr="00974211">
        <w:rPr>
          <w:sz w:val="44"/>
          <w:szCs w:val="44"/>
        </w:rPr>
        <w:t>«Лишь именем одним всю жизнь я называюсь»</w:t>
      </w:r>
    </w:p>
    <w:p w:rsidR="00974211" w:rsidRDefault="00974211" w:rsidP="00974211">
      <w:pPr>
        <w:pStyle w:val="a1"/>
        <w:jc w:val="center"/>
        <w:rPr>
          <w:sz w:val="44"/>
          <w:szCs w:val="44"/>
        </w:rPr>
      </w:pPr>
    </w:p>
    <w:p w:rsidR="00974211" w:rsidRDefault="00974211" w:rsidP="00974211">
      <w:pPr>
        <w:pStyle w:val="a1"/>
        <w:jc w:val="center"/>
        <w:rPr>
          <w:sz w:val="44"/>
          <w:szCs w:val="44"/>
        </w:rPr>
      </w:pPr>
    </w:p>
    <w:p w:rsidR="00974211" w:rsidRDefault="00974211" w:rsidP="00974211">
      <w:pPr>
        <w:pStyle w:val="a1"/>
        <w:jc w:val="center"/>
        <w:rPr>
          <w:sz w:val="44"/>
          <w:szCs w:val="44"/>
        </w:rPr>
      </w:pPr>
    </w:p>
    <w:p w:rsidR="00974211" w:rsidRPr="006F593D" w:rsidRDefault="00974211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Выполнила:</w:t>
      </w:r>
    </w:p>
    <w:p w:rsidR="00974211" w:rsidRPr="006F593D" w:rsidRDefault="00974211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ученица 4</w:t>
      </w:r>
      <w:proofErr w:type="gramStart"/>
      <w:r w:rsidRPr="006F593D">
        <w:rPr>
          <w:sz w:val="28"/>
          <w:szCs w:val="28"/>
        </w:rPr>
        <w:t xml:space="preserve"> Б</w:t>
      </w:r>
      <w:proofErr w:type="gramEnd"/>
      <w:r w:rsidRPr="006F593D">
        <w:rPr>
          <w:sz w:val="28"/>
          <w:szCs w:val="28"/>
        </w:rPr>
        <w:t xml:space="preserve"> класса</w:t>
      </w:r>
    </w:p>
    <w:p w:rsidR="00974211" w:rsidRPr="006F593D" w:rsidRDefault="00974211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МОУ «СОШ №1 г</w:t>
      </w:r>
      <w:proofErr w:type="gramStart"/>
      <w:r w:rsidRPr="006F593D">
        <w:rPr>
          <w:sz w:val="28"/>
          <w:szCs w:val="28"/>
        </w:rPr>
        <w:t>.П</w:t>
      </w:r>
      <w:proofErr w:type="gramEnd"/>
      <w:r w:rsidRPr="006F593D">
        <w:rPr>
          <w:sz w:val="28"/>
          <w:szCs w:val="28"/>
        </w:rPr>
        <w:t>угачева</w:t>
      </w:r>
    </w:p>
    <w:p w:rsidR="00974211" w:rsidRPr="006F593D" w:rsidRDefault="00974211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 xml:space="preserve"> Саратовской области </w:t>
      </w:r>
      <w:proofErr w:type="spellStart"/>
      <w:r w:rsidRPr="006F593D">
        <w:rPr>
          <w:sz w:val="28"/>
          <w:szCs w:val="28"/>
        </w:rPr>
        <w:t>им.Т.Г.Мазура</w:t>
      </w:r>
      <w:proofErr w:type="spellEnd"/>
      <w:r w:rsidRPr="006F593D">
        <w:rPr>
          <w:sz w:val="28"/>
          <w:szCs w:val="28"/>
        </w:rPr>
        <w:t>»</w:t>
      </w:r>
    </w:p>
    <w:p w:rsidR="00974211" w:rsidRPr="006F593D" w:rsidRDefault="00974211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Тощева Арина</w:t>
      </w: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Руководитель:</w:t>
      </w: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учитель начальных классов</w:t>
      </w: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>МОУ «СОШ №1 г</w:t>
      </w:r>
      <w:proofErr w:type="gramStart"/>
      <w:r w:rsidRPr="006F593D">
        <w:rPr>
          <w:sz w:val="28"/>
          <w:szCs w:val="28"/>
        </w:rPr>
        <w:t>.П</w:t>
      </w:r>
      <w:proofErr w:type="gramEnd"/>
      <w:r w:rsidRPr="006F593D">
        <w:rPr>
          <w:sz w:val="28"/>
          <w:szCs w:val="28"/>
        </w:rPr>
        <w:t>угачева</w:t>
      </w: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  <w:r w:rsidRPr="006F593D">
        <w:rPr>
          <w:sz w:val="28"/>
          <w:szCs w:val="28"/>
        </w:rPr>
        <w:t xml:space="preserve"> Саратовской области </w:t>
      </w:r>
      <w:proofErr w:type="spellStart"/>
      <w:r w:rsidRPr="006F593D">
        <w:rPr>
          <w:sz w:val="28"/>
          <w:szCs w:val="28"/>
        </w:rPr>
        <w:t>им.Т.Г.Мазура</w:t>
      </w:r>
      <w:proofErr w:type="spellEnd"/>
      <w:r w:rsidRPr="006F593D">
        <w:rPr>
          <w:sz w:val="28"/>
          <w:szCs w:val="28"/>
        </w:rPr>
        <w:t>»</w:t>
      </w:r>
    </w:p>
    <w:p w:rsidR="006747F0" w:rsidRPr="006F593D" w:rsidRDefault="006747F0" w:rsidP="006F593D">
      <w:pPr>
        <w:pStyle w:val="a1"/>
        <w:ind w:left="4820"/>
        <w:rPr>
          <w:sz w:val="28"/>
          <w:szCs w:val="28"/>
        </w:rPr>
      </w:pPr>
      <w:proofErr w:type="spellStart"/>
      <w:r w:rsidRPr="006F593D">
        <w:rPr>
          <w:sz w:val="28"/>
          <w:szCs w:val="28"/>
        </w:rPr>
        <w:t>Дюкарева</w:t>
      </w:r>
      <w:proofErr w:type="spellEnd"/>
      <w:r w:rsidRPr="006F593D">
        <w:rPr>
          <w:sz w:val="28"/>
          <w:szCs w:val="28"/>
        </w:rPr>
        <w:t xml:space="preserve"> Наталья Владимировна</w:t>
      </w:r>
    </w:p>
    <w:p w:rsidR="006747F0" w:rsidRPr="006F593D" w:rsidRDefault="006747F0" w:rsidP="006747F0">
      <w:pPr>
        <w:pStyle w:val="a1"/>
        <w:ind w:left="5670"/>
        <w:rPr>
          <w:sz w:val="28"/>
          <w:szCs w:val="28"/>
        </w:rPr>
      </w:pPr>
    </w:p>
    <w:p w:rsidR="006747F0" w:rsidRPr="006F593D" w:rsidRDefault="006747F0" w:rsidP="006747F0">
      <w:pPr>
        <w:pStyle w:val="a1"/>
        <w:ind w:left="5670"/>
        <w:rPr>
          <w:sz w:val="28"/>
          <w:szCs w:val="28"/>
        </w:rPr>
      </w:pPr>
    </w:p>
    <w:p w:rsidR="006747F0" w:rsidRPr="006F593D" w:rsidRDefault="006747F0" w:rsidP="006747F0">
      <w:pPr>
        <w:pStyle w:val="a1"/>
        <w:ind w:left="5670"/>
        <w:rPr>
          <w:sz w:val="28"/>
          <w:szCs w:val="28"/>
        </w:rPr>
      </w:pPr>
    </w:p>
    <w:p w:rsidR="006747F0" w:rsidRPr="006F593D" w:rsidRDefault="006747F0" w:rsidP="006747F0">
      <w:pPr>
        <w:pStyle w:val="a1"/>
        <w:ind w:left="5670"/>
        <w:rPr>
          <w:sz w:val="28"/>
          <w:szCs w:val="28"/>
        </w:rPr>
      </w:pPr>
    </w:p>
    <w:p w:rsidR="006747F0" w:rsidRPr="006F593D" w:rsidRDefault="006F593D" w:rsidP="006747F0">
      <w:pPr>
        <w:pStyle w:val="a1"/>
        <w:jc w:val="center"/>
        <w:rPr>
          <w:sz w:val="28"/>
          <w:szCs w:val="28"/>
        </w:rPr>
      </w:pPr>
      <w:r>
        <w:rPr>
          <w:sz w:val="28"/>
          <w:szCs w:val="28"/>
        </w:rPr>
        <w:t>Пугачев 2016</w:t>
      </w:r>
    </w:p>
    <w:p w:rsidR="001C60E1" w:rsidRPr="005762B0" w:rsidRDefault="001C60E1" w:rsidP="001C60E1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  <w:r w:rsidRPr="005762B0">
        <w:rPr>
          <w:b w:val="0"/>
          <w:bCs w:val="0"/>
          <w:color w:val="000000"/>
          <w:sz w:val="28"/>
          <w:szCs w:val="28"/>
        </w:rPr>
        <w:lastRenderedPageBreak/>
        <w:t>Содержание</w:t>
      </w:r>
    </w:p>
    <w:p w:rsidR="001C60E1" w:rsidRPr="005762B0" w:rsidRDefault="001C60E1" w:rsidP="009B2AE0">
      <w:pPr>
        <w:pStyle w:val="a1"/>
        <w:spacing w:after="0" w:line="360" w:lineRule="auto"/>
        <w:rPr>
          <w:sz w:val="28"/>
          <w:szCs w:val="28"/>
        </w:rPr>
      </w:pPr>
      <w:r w:rsidRPr="005762B0">
        <w:rPr>
          <w:sz w:val="28"/>
          <w:szCs w:val="28"/>
        </w:rPr>
        <w:t>Введение…………………………………………………………………………</w:t>
      </w:r>
      <w:r w:rsidR="005762B0">
        <w:rPr>
          <w:sz w:val="28"/>
          <w:szCs w:val="28"/>
        </w:rPr>
        <w:t>……</w:t>
      </w:r>
      <w:r w:rsidR="00325E82" w:rsidRPr="005762B0">
        <w:rPr>
          <w:sz w:val="28"/>
          <w:szCs w:val="28"/>
        </w:rPr>
        <w:t>..</w:t>
      </w:r>
      <w:r w:rsidRPr="005762B0">
        <w:rPr>
          <w:sz w:val="28"/>
          <w:szCs w:val="28"/>
        </w:rPr>
        <w:t>3</w:t>
      </w:r>
    </w:p>
    <w:p w:rsidR="001C60E1" w:rsidRPr="005762B0" w:rsidRDefault="001C60E1" w:rsidP="009B2AE0">
      <w:pPr>
        <w:pStyle w:val="a1"/>
        <w:spacing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1. Значение имени Арина. История возникновения имени…………………</w:t>
      </w:r>
      <w:r w:rsidR="005762B0">
        <w:rPr>
          <w:rFonts w:cs="Times New Roman"/>
          <w:color w:val="000000"/>
          <w:sz w:val="28"/>
          <w:szCs w:val="28"/>
        </w:rPr>
        <w:t>………</w:t>
      </w:r>
      <w:r w:rsidRPr="005762B0">
        <w:rPr>
          <w:rFonts w:cs="Times New Roman"/>
          <w:color w:val="000000"/>
          <w:sz w:val="28"/>
          <w:szCs w:val="28"/>
        </w:rPr>
        <w:t>4</w:t>
      </w:r>
    </w:p>
    <w:p w:rsidR="001C60E1" w:rsidRPr="005762B0" w:rsidRDefault="001C60E1" w:rsidP="009B2AE0">
      <w:pPr>
        <w:pStyle w:val="a1"/>
        <w:spacing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2. Полные и сокращенные формы имени Арина в разных языках…………</w:t>
      </w:r>
      <w:r w:rsidR="005762B0">
        <w:rPr>
          <w:rFonts w:cs="Times New Roman"/>
          <w:color w:val="000000"/>
          <w:sz w:val="28"/>
          <w:szCs w:val="28"/>
        </w:rPr>
        <w:t>………</w:t>
      </w:r>
      <w:r w:rsidR="00F6000E">
        <w:rPr>
          <w:rFonts w:cs="Times New Roman"/>
          <w:color w:val="000000"/>
          <w:sz w:val="28"/>
          <w:szCs w:val="28"/>
        </w:rPr>
        <w:t>6</w:t>
      </w:r>
    </w:p>
    <w:p w:rsidR="000251D5" w:rsidRPr="005762B0" w:rsidRDefault="000251D5" w:rsidP="009B2AE0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3. Почему меня так зовут?..............................................................................</w:t>
      </w:r>
      <w:r w:rsidR="00325E82" w:rsidRPr="005762B0">
        <w:rPr>
          <w:rFonts w:cs="Times New Roman"/>
          <w:color w:val="000000"/>
          <w:sz w:val="28"/>
          <w:szCs w:val="28"/>
        </w:rPr>
        <w:t>.....</w:t>
      </w:r>
      <w:r w:rsidR="005762B0">
        <w:rPr>
          <w:rFonts w:cs="Times New Roman"/>
          <w:color w:val="000000"/>
          <w:sz w:val="28"/>
          <w:szCs w:val="28"/>
        </w:rPr>
        <w:t>.......</w:t>
      </w:r>
      <w:r w:rsidR="00F6000E">
        <w:rPr>
          <w:rFonts w:cs="Times New Roman"/>
          <w:color w:val="000000"/>
          <w:sz w:val="28"/>
          <w:szCs w:val="28"/>
        </w:rPr>
        <w:t>7</w:t>
      </w:r>
    </w:p>
    <w:p w:rsidR="001C60E1" w:rsidRPr="005762B0" w:rsidRDefault="000251D5" w:rsidP="009B2AE0">
      <w:pPr>
        <w:pStyle w:val="a1"/>
        <w:tabs>
          <w:tab w:val="left" w:pos="-3886"/>
        </w:tabs>
        <w:spacing w:after="0" w:line="360" w:lineRule="auto"/>
        <w:ind w:left="14" w:hanging="14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1C60E1" w:rsidRPr="005762B0">
        <w:rPr>
          <w:rFonts w:cs="Times New Roman"/>
          <w:color w:val="000000"/>
          <w:sz w:val="28"/>
          <w:szCs w:val="28"/>
        </w:rPr>
        <w:t xml:space="preserve">. </w:t>
      </w:r>
      <w:r w:rsidR="0092794D" w:rsidRPr="005762B0">
        <w:rPr>
          <w:rFonts w:cs="Times New Roman"/>
          <w:color w:val="000000"/>
          <w:sz w:val="28"/>
          <w:szCs w:val="28"/>
        </w:rPr>
        <w:t>«</w:t>
      </w:r>
      <w:r w:rsidR="001C60E1" w:rsidRPr="005762B0">
        <w:rPr>
          <w:rFonts w:cs="Times New Roman"/>
          <w:color w:val="000000"/>
          <w:sz w:val="28"/>
          <w:szCs w:val="28"/>
        </w:rPr>
        <w:t>Вы найдите мое имя, где то быть оно должно</w:t>
      </w:r>
      <w:r w:rsidR="0092794D" w:rsidRPr="005762B0">
        <w:rPr>
          <w:rFonts w:cs="Times New Roman"/>
          <w:color w:val="000000"/>
          <w:sz w:val="28"/>
          <w:szCs w:val="28"/>
        </w:rPr>
        <w:t>»</w:t>
      </w:r>
      <w:r w:rsidR="001C60E1" w:rsidRPr="005762B0">
        <w:rPr>
          <w:rFonts w:cs="Times New Roman"/>
          <w:color w:val="000000"/>
          <w:sz w:val="28"/>
          <w:szCs w:val="28"/>
        </w:rPr>
        <w:t>……………………………</w:t>
      </w:r>
      <w:r w:rsidR="005762B0">
        <w:rPr>
          <w:rFonts w:cs="Times New Roman"/>
          <w:color w:val="000000"/>
          <w:sz w:val="28"/>
          <w:szCs w:val="28"/>
        </w:rPr>
        <w:t>……</w:t>
      </w:r>
      <w:r w:rsidR="00F6000E">
        <w:rPr>
          <w:rFonts w:cs="Times New Roman"/>
          <w:color w:val="000000"/>
          <w:sz w:val="28"/>
          <w:szCs w:val="28"/>
        </w:rPr>
        <w:t>.8</w:t>
      </w:r>
    </w:p>
    <w:p w:rsidR="001C60E1" w:rsidRPr="005762B0" w:rsidRDefault="000251D5" w:rsidP="009B2AE0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1C60E1" w:rsidRPr="005762B0">
        <w:rPr>
          <w:rFonts w:cs="Times New Roman"/>
          <w:color w:val="000000"/>
          <w:sz w:val="28"/>
          <w:szCs w:val="28"/>
        </w:rPr>
        <w:t>.1.Мои знаменитые тезки………………………………………………………</w:t>
      </w:r>
      <w:r w:rsidR="005762B0">
        <w:rPr>
          <w:rFonts w:cs="Times New Roman"/>
          <w:color w:val="000000"/>
          <w:sz w:val="28"/>
          <w:szCs w:val="28"/>
        </w:rPr>
        <w:t>……</w:t>
      </w:r>
      <w:r w:rsidR="001C60E1" w:rsidRPr="005762B0">
        <w:rPr>
          <w:rFonts w:cs="Times New Roman"/>
          <w:color w:val="000000"/>
          <w:sz w:val="28"/>
          <w:szCs w:val="28"/>
        </w:rPr>
        <w:t>.</w:t>
      </w:r>
      <w:r w:rsidR="00F6000E">
        <w:rPr>
          <w:rFonts w:cs="Times New Roman"/>
          <w:color w:val="000000"/>
          <w:sz w:val="28"/>
          <w:szCs w:val="28"/>
        </w:rPr>
        <w:t>8</w:t>
      </w:r>
    </w:p>
    <w:p w:rsidR="001C60E1" w:rsidRPr="005762B0" w:rsidRDefault="000251D5" w:rsidP="009B2AE0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1C60E1" w:rsidRPr="005762B0">
        <w:rPr>
          <w:rFonts w:cs="Times New Roman"/>
          <w:color w:val="000000"/>
          <w:sz w:val="28"/>
          <w:szCs w:val="28"/>
        </w:rPr>
        <w:t>.2. Имя Арина в литературе…………………………………………………</w:t>
      </w:r>
      <w:r w:rsidR="005762B0">
        <w:rPr>
          <w:rFonts w:cs="Times New Roman"/>
          <w:color w:val="000000"/>
          <w:sz w:val="28"/>
          <w:szCs w:val="28"/>
        </w:rPr>
        <w:t>………</w:t>
      </w:r>
      <w:r w:rsidR="001C60E1" w:rsidRPr="005762B0">
        <w:rPr>
          <w:rFonts w:cs="Times New Roman"/>
          <w:color w:val="000000"/>
          <w:sz w:val="28"/>
          <w:szCs w:val="28"/>
        </w:rPr>
        <w:t>.</w:t>
      </w:r>
      <w:r w:rsidR="00F6000E">
        <w:rPr>
          <w:rFonts w:cs="Times New Roman"/>
          <w:color w:val="000000"/>
          <w:sz w:val="28"/>
          <w:szCs w:val="28"/>
        </w:rPr>
        <w:t>9</w:t>
      </w:r>
    </w:p>
    <w:p w:rsidR="001C60E1" w:rsidRPr="005762B0" w:rsidRDefault="000251D5" w:rsidP="009B2AE0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1C60E1" w:rsidRPr="005762B0">
        <w:rPr>
          <w:rFonts w:cs="Times New Roman"/>
          <w:color w:val="000000"/>
          <w:sz w:val="28"/>
          <w:szCs w:val="28"/>
        </w:rPr>
        <w:t>.3. Имя Арина в географии……………………………………………………</w:t>
      </w:r>
      <w:r w:rsidR="005762B0">
        <w:rPr>
          <w:rFonts w:cs="Times New Roman"/>
          <w:color w:val="000000"/>
          <w:sz w:val="28"/>
          <w:szCs w:val="28"/>
        </w:rPr>
        <w:t>…</w:t>
      </w:r>
      <w:r w:rsidR="00325E82" w:rsidRPr="005762B0">
        <w:rPr>
          <w:rFonts w:cs="Times New Roman"/>
          <w:color w:val="000000"/>
          <w:sz w:val="28"/>
          <w:szCs w:val="28"/>
        </w:rPr>
        <w:t>…</w:t>
      </w:r>
      <w:r w:rsidR="00F6000E">
        <w:rPr>
          <w:rFonts w:cs="Times New Roman"/>
          <w:color w:val="000000"/>
          <w:sz w:val="28"/>
          <w:szCs w:val="28"/>
        </w:rPr>
        <w:t>10</w:t>
      </w:r>
    </w:p>
    <w:p w:rsidR="00665285" w:rsidRPr="005762B0" w:rsidRDefault="000251D5" w:rsidP="009B2AE0">
      <w:pPr>
        <w:pStyle w:val="a1"/>
        <w:tabs>
          <w:tab w:val="left" w:pos="-3900"/>
          <w:tab w:val="left" w:pos="-82"/>
        </w:tabs>
        <w:spacing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665285" w:rsidRPr="005762B0">
        <w:rPr>
          <w:rFonts w:cs="Times New Roman"/>
          <w:color w:val="000000"/>
          <w:sz w:val="28"/>
          <w:szCs w:val="28"/>
        </w:rPr>
        <w:t>.</w:t>
      </w:r>
      <w:r w:rsidRPr="005762B0">
        <w:rPr>
          <w:rFonts w:cs="Times New Roman"/>
          <w:color w:val="000000"/>
          <w:sz w:val="28"/>
          <w:szCs w:val="28"/>
        </w:rPr>
        <w:t xml:space="preserve">4. </w:t>
      </w:r>
      <w:r w:rsidR="00665285" w:rsidRPr="005762B0">
        <w:rPr>
          <w:rFonts w:cs="Times New Roman"/>
          <w:color w:val="000000"/>
          <w:sz w:val="28"/>
          <w:szCs w:val="28"/>
        </w:rPr>
        <w:t xml:space="preserve"> Имя Арина в нашей школе………………………………………………</w:t>
      </w:r>
      <w:r w:rsidR="00F6000E">
        <w:rPr>
          <w:rFonts w:cs="Times New Roman"/>
          <w:color w:val="000000"/>
          <w:sz w:val="28"/>
          <w:szCs w:val="28"/>
        </w:rPr>
        <w:t>…..</w:t>
      </w:r>
      <w:r w:rsidR="005762B0">
        <w:rPr>
          <w:rFonts w:cs="Times New Roman"/>
          <w:color w:val="000000"/>
          <w:sz w:val="28"/>
          <w:szCs w:val="28"/>
        </w:rPr>
        <w:t>…</w:t>
      </w:r>
      <w:r w:rsidR="00325E82" w:rsidRPr="005762B0">
        <w:rPr>
          <w:rFonts w:cs="Times New Roman"/>
          <w:color w:val="000000"/>
          <w:sz w:val="28"/>
          <w:szCs w:val="28"/>
        </w:rPr>
        <w:t>.</w:t>
      </w:r>
      <w:r w:rsidR="00F6000E">
        <w:rPr>
          <w:rFonts w:cs="Times New Roman"/>
          <w:color w:val="000000"/>
          <w:sz w:val="28"/>
          <w:szCs w:val="28"/>
        </w:rPr>
        <w:t>11</w:t>
      </w:r>
    </w:p>
    <w:p w:rsidR="00665285" w:rsidRPr="005762B0" w:rsidRDefault="00665285" w:rsidP="009B2AE0">
      <w:pPr>
        <w:pStyle w:val="a1"/>
        <w:tabs>
          <w:tab w:val="left" w:pos="-3900"/>
          <w:tab w:val="left" w:pos="-82"/>
        </w:tabs>
        <w:spacing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Закл</w:t>
      </w:r>
      <w:r w:rsidR="005762B0">
        <w:rPr>
          <w:rFonts w:cs="Times New Roman"/>
          <w:color w:val="000000"/>
          <w:sz w:val="28"/>
          <w:szCs w:val="28"/>
        </w:rPr>
        <w:t>ючение………………………………………………………………</w:t>
      </w:r>
      <w:r w:rsidR="00325E82" w:rsidRPr="005762B0">
        <w:rPr>
          <w:rFonts w:cs="Times New Roman"/>
          <w:color w:val="000000"/>
          <w:sz w:val="28"/>
          <w:szCs w:val="28"/>
        </w:rPr>
        <w:t>…..</w:t>
      </w:r>
      <w:r w:rsidRPr="005762B0">
        <w:rPr>
          <w:rFonts w:cs="Times New Roman"/>
          <w:color w:val="000000"/>
          <w:sz w:val="28"/>
          <w:szCs w:val="28"/>
        </w:rPr>
        <w:t>…</w:t>
      </w:r>
      <w:r w:rsidR="00325E82" w:rsidRPr="005762B0">
        <w:rPr>
          <w:rFonts w:cs="Times New Roman"/>
          <w:color w:val="000000"/>
          <w:sz w:val="28"/>
          <w:szCs w:val="28"/>
        </w:rPr>
        <w:t>…….</w:t>
      </w:r>
      <w:r w:rsidR="0092794D" w:rsidRPr="005762B0">
        <w:rPr>
          <w:rFonts w:cs="Times New Roman"/>
          <w:color w:val="000000"/>
          <w:sz w:val="28"/>
          <w:szCs w:val="28"/>
        </w:rPr>
        <w:t>.1</w:t>
      </w:r>
      <w:r w:rsidR="00F6000E">
        <w:rPr>
          <w:rFonts w:cs="Times New Roman"/>
          <w:color w:val="000000"/>
          <w:sz w:val="28"/>
          <w:szCs w:val="28"/>
        </w:rPr>
        <w:t>2</w:t>
      </w:r>
    </w:p>
    <w:p w:rsidR="00665285" w:rsidRPr="005762B0" w:rsidRDefault="00665285" w:rsidP="009B2AE0">
      <w:pPr>
        <w:pStyle w:val="a1"/>
        <w:tabs>
          <w:tab w:val="left" w:pos="-3900"/>
          <w:tab w:val="left" w:pos="-82"/>
        </w:tabs>
        <w:spacing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Список использованной литературы…………………………………………</w:t>
      </w:r>
      <w:r w:rsidR="005762B0">
        <w:rPr>
          <w:rFonts w:cs="Times New Roman"/>
          <w:color w:val="000000"/>
          <w:sz w:val="28"/>
          <w:szCs w:val="28"/>
        </w:rPr>
        <w:t>…..…</w:t>
      </w:r>
      <w:r w:rsidR="00325E82" w:rsidRPr="005762B0">
        <w:rPr>
          <w:rFonts w:cs="Times New Roman"/>
          <w:color w:val="000000"/>
          <w:sz w:val="28"/>
          <w:szCs w:val="28"/>
        </w:rPr>
        <w:t>.</w:t>
      </w:r>
      <w:r w:rsidR="0092794D" w:rsidRPr="005762B0">
        <w:rPr>
          <w:rFonts w:cs="Times New Roman"/>
          <w:color w:val="000000"/>
          <w:sz w:val="28"/>
          <w:szCs w:val="28"/>
        </w:rPr>
        <w:t>1</w:t>
      </w:r>
      <w:r w:rsidR="00F6000E">
        <w:rPr>
          <w:rFonts w:cs="Times New Roman"/>
          <w:color w:val="000000"/>
          <w:sz w:val="28"/>
          <w:szCs w:val="28"/>
        </w:rPr>
        <w:t>3</w:t>
      </w:r>
    </w:p>
    <w:p w:rsidR="00665285" w:rsidRPr="005762B0" w:rsidRDefault="00665285" w:rsidP="00665285">
      <w:pPr>
        <w:pStyle w:val="a1"/>
        <w:tabs>
          <w:tab w:val="left" w:pos="-3900"/>
          <w:tab w:val="left" w:pos="-82"/>
        </w:tabs>
        <w:spacing w:before="113" w:after="0" w:line="360" w:lineRule="auto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Приложения</w:t>
      </w:r>
    </w:p>
    <w:p w:rsidR="00665285" w:rsidRDefault="00665285" w:rsidP="001C60E1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</w:p>
    <w:p w:rsidR="00665285" w:rsidRDefault="00665285" w:rsidP="001C60E1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</w:p>
    <w:p w:rsidR="001C60E1" w:rsidRDefault="001C60E1" w:rsidP="001C60E1">
      <w:pPr>
        <w:pStyle w:val="a1"/>
        <w:spacing w:after="0" w:line="360" w:lineRule="auto"/>
        <w:rPr>
          <w:rFonts w:cs="Times New Roman"/>
          <w:color w:val="000000"/>
          <w:sz w:val="28"/>
          <w:szCs w:val="28"/>
        </w:rPr>
      </w:pPr>
    </w:p>
    <w:p w:rsidR="001C60E1" w:rsidRDefault="001C60E1" w:rsidP="001C60E1">
      <w:pPr>
        <w:pStyle w:val="a1"/>
        <w:spacing w:after="0" w:line="360" w:lineRule="auto"/>
        <w:rPr>
          <w:rFonts w:cs="Times New Roman"/>
          <w:color w:val="000000"/>
          <w:sz w:val="28"/>
          <w:szCs w:val="28"/>
        </w:rPr>
      </w:pPr>
    </w:p>
    <w:p w:rsidR="001C60E1" w:rsidRDefault="001C60E1" w:rsidP="001C60E1">
      <w:pPr>
        <w:pStyle w:val="a1"/>
        <w:spacing w:line="360" w:lineRule="auto"/>
        <w:rPr>
          <w:sz w:val="28"/>
          <w:szCs w:val="28"/>
        </w:rPr>
      </w:pPr>
    </w:p>
    <w:p w:rsidR="001C60E1" w:rsidRPr="001C60E1" w:rsidRDefault="001C60E1" w:rsidP="001C60E1">
      <w:pPr>
        <w:pStyle w:val="a1"/>
        <w:spacing w:line="360" w:lineRule="auto"/>
        <w:rPr>
          <w:sz w:val="28"/>
          <w:szCs w:val="28"/>
        </w:rPr>
      </w:pPr>
    </w:p>
    <w:p w:rsidR="001C60E1" w:rsidRDefault="001C60E1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</w:p>
    <w:p w:rsidR="00C91B89" w:rsidRDefault="00C91B89" w:rsidP="00C91B89">
      <w:pPr>
        <w:pStyle w:val="a1"/>
      </w:pPr>
    </w:p>
    <w:p w:rsidR="00C91B89" w:rsidRDefault="00C91B89" w:rsidP="00C91B89">
      <w:pPr>
        <w:pStyle w:val="a1"/>
      </w:pPr>
    </w:p>
    <w:p w:rsidR="00C91B89" w:rsidRPr="00C91B89" w:rsidRDefault="00C91B89" w:rsidP="00C91B89">
      <w:pPr>
        <w:pStyle w:val="a1"/>
      </w:pPr>
    </w:p>
    <w:p w:rsidR="001C60E1" w:rsidRDefault="001C60E1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</w:p>
    <w:p w:rsidR="00C91B89" w:rsidRDefault="00C91B89" w:rsidP="00C91B89">
      <w:pPr>
        <w:pStyle w:val="a1"/>
      </w:pPr>
    </w:p>
    <w:p w:rsidR="00C91B89" w:rsidRPr="00C91B89" w:rsidRDefault="00C91B89" w:rsidP="00C91B89">
      <w:pPr>
        <w:pStyle w:val="a1"/>
      </w:pPr>
    </w:p>
    <w:p w:rsidR="001C60E1" w:rsidRDefault="001C60E1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</w:p>
    <w:p w:rsidR="00C91B89" w:rsidRPr="00C91B89" w:rsidRDefault="00C91B89" w:rsidP="00C91B89">
      <w:pPr>
        <w:pStyle w:val="a1"/>
      </w:pPr>
    </w:p>
    <w:p w:rsidR="00756395" w:rsidRPr="005762B0" w:rsidRDefault="008076F5">
      <w:pPr>
        <w:pStyle w:val="1"/>
        <w:widowControl/>
        <w:spacing w:before="0" w:after="0" w:line="360" w:lineRule="auto"/>
        <w:jc w:val="center"/>
        <w:rPr>
          <w:b w:val="0"/>
          <w:bCs w:val="0"/>
          <w:color w:val="000000"/>
          <w:sz w:val="28"/>
          <w:szCs w:val="28"/>
        </w:rPr>
      </w:pPr>
      <w:r w:rsidRPr="005762B0">
        <w:rPr>
          <w:b w:val="0"/>
          <w:bCs w:val="0"/>
          <w:color w:val="000000"/>
          <w:sz w:val="28"/>
          <w:szCs w:val="28"/>
        </w:rPr>
        <w:lastRenderedPageBreak/>
        <w:t>Введение</w:t>
      </w:r>
    </w:p>
    <w:p w:rsidR="00756395" w:rsidRPr="005762B0" w:rsidRDefault="008076F5">
      <w:pPr>
        <w:pStyle w:val="1"/>
        <w:widowControl/>
        <w:spacing w:before="0" w:after="0" w:line="360" w:lineRule="auto"/>
        <w:jc w:val="right"/>
        <w:rPr>
          <w:b w:val="0"/>
          <w:bCs w:val="0"/>
          <w:color w:val="000000"/>
          <w:sz w:val="28"/>
          <w:szCs w:val="28"/>
        </w:rPr>
      </w:pPr>
      <w:r w:rsidRPr="005762B0">
        <w:rPr>
          <w:b w:val="0"/>
          <w:bCs w:val="0"/>
          <w:color w:val="000000"/>
          <w:sz w:val="28"/>
          <w:szCs w:val="28"/>
        </w:rPr>
        <w:t>Как мир меняется! И как я сам меняюсь!</w:t>
      </w:r>
    </w:p>
    <w:p w:rsidR="00756395" w:rsidRPr="005762B0" w:rsidRDefault="008076F5">
      <w:pPr>
        <w:pStyle w:val="1"/>
        <w:widowControl/>
        <w:spacing w:before="0" w:after="0" w:line="360" w:lineRule="auto"/>
        <w:jc w:val="right"/>
        <w:rPr>
          <w:b w:val="0"/>
          <w:bCs w:val="0"/>
          <w:color w:val="000000"/>
          <w:sz w:val="28"/>
          <w:szCs w:val="28"/>
        </w:rPr>
      </w:pPr>
      <w:r w:rsidRPr="005762B0">
        <w:rPr>
          <w:b w:val="0"/>
          <w:bCs w:val="0"/>
          <w:color w:val="000000"/>
          <w:sz w:val="28"/>
          <w:szCs w:val="28"/>
        </w:rPr>
        <w:t>Лишь именем одним всю жизнь я называюсь.</w:t>
      </w:r>
    </w:p>
    <w:p w:rsidR="00756395" w:rsidRPr="005762B0" w:rsidRDefault="008076F5">
      <w:pPr>
        <w:pStyle w:val="1"/>
        <w:widowControl/>
        <w:spacing w:before="0" w:after="0" w:line="360" w:lineRule="auto"/>
        <w:jc w:val="right"/>
        <w:rPr>
          <w:bCs w:val="0"/>
          <w:sz w:val="28"/>
          <w:szCs w:val="28"/>
        </w:rPr>
      </w:pPr>
      <w:r w:rsidRPr="005762B0">
        <w:rPr>
          <w:b w:val="0"/>
          <w:bCs w:val="0"/>
          <w:color w:val="000000"/>
          <w:sz w:val="28"/>
          <w:szCs w:val="28"/>
        </w:rPr>
        <w:t>Заболоцкий Н.</w:t>
      </w:r>
    </w:p>
    <w:p w:rsidR="00756395" w:rsidRPr="005762B0" w:rsidRDefault="008076F5" w:rsidP="00775B4A">
      <w:pPr>
        <w:pStyle w:val="1"/>
        <w:widowControl/>
        <w:spacing w:before="0" w:after="0" w:line="360" w:lineRule="auto"/>
        <w:ind w:firstLine="567"/>
        <w:jc w:val="both"/>
        <w:rPr>
          <w:color w:val="000000"/>
          <w:sz w:val="28"/>
          <w:szCs w:val="28"/>
        </w:rPr>
      </w:pPr>
      <w:r w:rsidRPr="005762B0">
        <w:rPr>
          <w:bCs w:val="0"/>
          <w:sz w:val="28"/>
          <w:szCs w:val="28"/>
        </w:rPr>
        <w:tab/>
      </w:r>
      <w:r w:rsidRPr="005762B0">
        <w:rPr>
          <w:b w:val="0"/>
          <w:bCs w:val="0"/>
          <w:color w:val="000000"/>
          <w:sz w:val="28"/>
          <w:szCs w:val="28"/>
        </w:rPr>
        <w:t>Какой звук – самый приятный для человеческого уха? Правильно, его имя! «Без имени ребенок — чертенок»</w:t>
      </w:r>
      <w:r w:rsidR="004C047A" w:rsidRPr="005762B0">
        <w:rPr>
          <w:b w:val="0"/>
          <w:bCs w:val="0"/>
          <w:color w:val="000000"/>
          <w:sz w:val="28"/>
          <w:szCs w:val="28"/>
        </w:rPr>
        <w:t>,</w:t>
      </w:r>
      <w:r w:rsidRPr="005762B0">
        <w:rPr>
          <w:b w:val="0"/>
          <w:bCs w:val="0"/>
          <w:color w:val="000000"/>
          <w:sz w:val="28"/>
          <w:szCs w:val="28"/>
        </w:rPr>
        <w:t xml:space="preserve"> - говорит русская народная пословица. Имена людей — часть истории. В них отражаются быт, верования, чаяния, фантазия и художественное творчество народов, их исторические контакты. Имя является неотъемлемой частью личности каждого человека, поэтому так важно знать, что означает то или иное имя, историю его происхождения, а также судьбы людей, ранее им обладавших. Это вызвано тем, что свое имя каждый из нас слышит десятки раз в день, </w:t>
      </w:r>
      <w:proofErr w:type="gramStart"/>
      <w:r w:rsidRPr="005762B0">
        <w:rPr>
          <w:b w:val="0"/>
          <w:bCs w:val="0"/>
          <w:color w:val="000000"/>
          <w:sz w:val="28"/>
          <w:szCs w:val="28"/>
        </w:rPr>
        <w:t>а</w:t>
      </w:r>
      <w:proofErr w:type="gramEnd"/>
      <w:r w:rsidRPr="005762B0">
        <w:rPr>
          <w:b w:val="0"/>
          <w:bCs w:val="0"/>
          <w:color w:val="000000"/>
          <w:sz w:val="28"/>
          <w:szCs w:val="28"/>
        </w:rPr>
        <w:t xml:space="preserve"> следовательно, его значение оказывает огромное влияние на наше поведение, настроение и увлечения. </w:t>
      </w:r>
    </w:p>
    <w:p w:rsidR="00756395" w:rsidRPr="005762B0" w:rsidRDefault="008076F5" w:rsidP="00775B4A">
      <w:pPr>
        <w:pStyle w:val="a1"/>
        <w:widowControl/>
        <w:spacing w:after="0" w:line="360" w:lineRule="auto"/>
        <w:ind w:firstLine="567"/>
        <w:jc w:val="both"/>
        <w:rPr>
          <w:color w:val="000000"/>
          <w:sz w:val="28"/>
          <w:szCs w:val="28"/>
        </w:rPr>
      </w:pPr>
      <w:r w:rsidRPr="005762B0">
        <w:rPr>
          <w:color w:val="000000"/>
          <w:sz w:val="28"/>
          <w:szCs w:val="28"/>
        </w:rPr>
        <w:tab/>
        <w:t xml:space="preserve">Арина — это мое имя!  Что же оно </w:t>
      </w:r>
      <w:proofErr w:type="gramStart"/>
      <w:r w:rsidRPr="005762B0">
        <w:rPr>
          <w:color w:val="000000"/>
          <w:sz w:val="28"/>
          <w:szCs w:val="28"/>
        </w:rPr>
        <w:t>означает</w:t>
      </w:r>
      <w:proofErr w:type="gramEnd"/>
      <w:r w:rsidRPr="005762B0">
        <w:rPr>
          <w:color w:val="000000"/>
          <w:sz w:val="28"/>
          <w:szCs w:val="28"/>
        </w:rPr>
        <w:t xml:space="preserve"> и откуда появилось в нашей речи? </w:t>
      </w:r>
    </w:p>
    <w:p w:rsidR="00756395" w:rsidRPr="005762B0" w:rsidRDefault="008076F5" w:rsidP="00775B4A">
      <w:pPr>
        <w:pStyle w:val="a1"/>
        <w:widowControl/>
        <w:spacing w:after="0" w:line="360" w:lineRule="auto"/>
        <w:ind w:firstLine="567"/>
        <w:jc w:val="both"/>
        <w:rPr>
          <w:color w:val="000000"/>
          <w:sz w:val="28"/>
          <w:szCs w:val="28"/>
        </w:rPr>
      </w:pPr>
      <w:r w:rsidRPr="005762B0">
        <w:rPr>
          <w:color w:val="000000"/>
          <w:sz w:val="28"/>
          <w:szCs w:val="28"/>
        </w:rPr>
        <w:tab/>
        <w:t>Все мы с детства слышали про няню великого поэта А.С.Пушкина  Арину Родионовну. А какие еще известные люди носят такое же имя, как у меня? Как часто оно встречается в литературе?</w:t>
      </w:r>
    </w:p>
    <w:p w:rsidR="00756395" w:rsidRPr="005762B0" w:rsidRDefault="008076F5" w:rsidP="00775B4A">
      <w:pPr>
        <w:pStyle w:val="a1"/>
        <w:widowControl/>
        <w:spacing w:after="0" w:line="360" w:lineRule="auto"/>
        <w:ind w:firstLine="567"/>
        <w:jc w:val="both"/>
        <w:rPr>
          <w:color w:val="000000"/>
          <w:sz w:val="28"/>
          <w:szCs w:val="28"/>
        </w:rPr>
      </w:pPr>
      <w:r w:rsidRPr="005762B0">
        <w:rPr>
          <w:color w:val="000000"/>
          <w:sz w:val="28"/>
          <w:szCs w:val="28"/>
        </w:rPr>
        <w:tab/>
        <w:t xml:space="preserve">Как обычный человек получается свое имя? Процесс выбора имени мне знаком. Совсем недавно мы всей семьей </w:t>
      </w:r>
      <w:r w:rsidR="004C047A" w:rsidRPr="005762B0">
        <w:rPr>
          <w:color w:val="000000"/>
          <w:sz w:val="28"/>
          <w:szCs w:val="28"/>
        </w:rPr>
        <w:t>придумывали имя младшему братику</w:t>
      </w:r>
      <w:r w:rsidRPr="005762B0">
        <w:rPr>
          <w:color w:val="000000"/>
          <w:sz w:val="28"/>
          <w:szCs w:val="28"/>
        </w:rPr>
        <w:t>. Тогда у меня возник вопрос: почему меня назвали именно Ариной?</w:t>
      </w:r>
    </w:p>
    <w:p w:rsidR="00756395" w:rsidRPr="005762B0" w:rsidRDefault="008076F5" w:rsidP="00775B4A">
      <w:pPr>
        <w:pStyle w:val="a1"/>
        <w:widowControl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color w:val="000000"/>
          <w:sz w:val="28"/>
          <w:szCs w:val="28"/>
        </w:rPr>
        <w:tab/>
        <w:t>В моем окружении очень мало Арин. В нашем 4 «Б» классе из 10 девочек Арина — только я. Этот факт тоже не мог остаться мною незамеченным, и я решила изучить популярность имени Арина в наши дни.</w:t>
      </w:r>
    </w:p>
    <w:p w:rsidR="00756395" w:rsidRPr="005762B0" w:rsidRDefault="008076F5" w:rsidP="00775B4A">
      <w:pPr>
        <w:spacing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Объектом моего исследования стало имя Арина.</w:t>
      </w:r>
    </w:p>
    <w:p w:rsidR="00756395" w:rsidRPr="005762B0" w:rsidRDefault="008076F5" w:rsidP="00775B4A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Предмет исследования – истоки моего имени, частота его употребления.</w:t>
      </w:r>
    </w:p>
    <w:p w:rsidR="00756395" w:rsidRPr="005762B0" w:rsidRDefault="008076F5" w:rsidP="00775B4A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Цель исследования  – расширить представление о моем имени.</w:t>
      </w:r>
    </w:p>
    <w:p w:rsidR="00756395" w:rsidRPr="005762B0" w:rsidRDefault="001F6EEB" w:rsidP="00775B4A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 Исходя из этой цели, передо мной были поставлены следующие задачи: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изучить происхождение и значение имени Арина;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исследовать  полные и сокращенные формы имени Арина;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lastRenderedPageBreak/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узнать употребляется ли данное имя в других языках;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найти известных людей с именем Арина;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выяснить встречается ли имя в литературе, географии;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выяснить, почему меня назвали Арина;</w:t>
      </w:r>
    </w:p>
    <w:p w:rsidR="00756395" w:rsidRPr="005762B0" w:rsidRDefault="004F2ED8" w:rsidP="00585B4F">
      <w:pPr>
        <w:pStyle w:val="a1"/>
        <w:numPr>
          <w:ilvl w:val="0"/>
          <w:numId w:val="2"/>
        </w:numPr>
        <w:spacing w:after="0" w:line="360" w:lineRule="auto"/>
        <w:ind w:left="0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изучить списки учащихся начальных классов школы с целью определения популярности имени Арина.</w:t>
      </w:r>
    </w:p>
    <w:p w:rsidR="00756395" w:rsidRPr="005762B0" w:rsidRDefault="008076F5" w:rsidP="00775B4A">
      <w:pPr>
        <w:pStyle w:val="a1"/>
        <w:spacing w:after="0" w:line="360" w:lineRule="auto"/>
        <w:ind w:firstLine="567"/>
        <w:jc w:val="both"/>
        <w:rPr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proofErr w:type="gramStart"/>
      <w:r w:rsidRPr="005762B0">
        <w:rPr>
          <w:rFonts w:cs="Times New Roman"/>
          <w:color w:val="000000"/>
          <w:sz w:val="28"/>
          <w:szCs w:val="28"/>
        </w:rPr>
        <w:t>Методы исследования:   получени</w:t>
      </w:r>
      <w:r w:rsidR="00DC036A" w:rsidRPr="005762B0">
        <w:rPr>
          <w:rFonts w:cs="Times New Roman"/>
          <w:color w:val="000000"/>
          <w:sz w:val="28"/>
          <w:szCs w:val="28"/>
        </w:rPr>
        <w:t>е информации из книг, интернета, анализ,</w:t>
      </w: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D4171D" w:rsidRPr="005762B0">
        <w:rPr>
          <w:rFonts w:cs="Times New Roman"/>
          <w:color w:val="000000"/>
          <w:sz w:val="28"/>
          <w:szCs w:val="28"/>
        </w:rPr>
        <w:t>анкетирование, опрос,</w:t>
      </w:r>
      <w:r w:rsidR="00DC036A" w:rsidRPr="005762B0">
        <w:rPr>
          <w:rFonts w:cs="Times New Roman"/>
          <w:color w:val="000000"/>
          <w:sz w:val="28"/>
          <w:szCs w:val="28"/>
        </w:rPr>
        <w:t xml:space="preserve"> наблюдение, сравнение,</w:t>
      </w:r>
      <w:r w:rsidRPr="005762B0">
        <w:rPr>
          <w:rFonts w:cs="Times New Roman"/>
          <w:color w:val="000000"/>
          <w:sz w:val="28"/>
          <w:szCs w:val="28"/>
        </w:rPr>
        <w:t xml:space="preserve"> обобщение.</w:t>
      </w:r>
      <w:proofErr w:type="gramEnd"/>
    </w:p>
    <w:p w:rsidR="00756395" w:rsidRPr="005762B0" w:rsidRDefault="008076F5" w:rsidP="00775B4A">
      <w:pPr>
        <w:pStyle w:val="a1"/>
        <w:spacing w:after="0" w:line="360" w:lineRule="auto"/>
        <w:ind w:firstLine="567"/>
        <w:jc w:val="both"/>
        <w:rPr>
          <w:sz w:val="28"/>
          <w:szCs w:val="28"/>
        </w:rPr>
      </w:pPr>
      <w:r w:rsidRPr="005762B0">
        <w:rPr>
          <w:sz w:val="28"/>
          <w:szCs w:val="28"/>
        </w:rPr>
        <w:tab/>
      </w:r>
      <w:r w:rsidRPr="005762B0">
        <w:rPr>
          <w:rFonts w:cs="Times New Roman"/>
          <w:color w:val="000000"/>
          <w:sz w:val="28"/>
          <w:szCs w:val="28"/>
        </w:rPr>
        <w:t>Теоретическая значимость данной работы состоит в том, что</w:t>
      </w:r>
      <w:r w:rsidR="00CE3C6A" w:rsidRPr="005762B0">
        <w:rPr>
          <w:rFonts w:cs="Times New Roman"/>
          <w:color w:val="000000"/>
          <w:sz w:val="28"/>
          <w:szCs w:val="28"/>
        </w:rPr>
        <w:t>,</w:t>
      </w:r>
      <w:r w:rsidRPr="005762B0">
        <w:rPr>
          <w:rFonts w:cs="Times New Roman"/>
          <w:color w:val="000000"/>
          <w:sz w:val="28"/>
          <w:szCs w:val="28"/>
        </w:rPr>
        <w:t xml:space="preserve"> руководствуясь современными источниками,  были обобщены и систематизированы знания об имени Арина, об его употреблении и популярности.</w:t>
      </w:r>
    </w:p>
    <w:p w:rsidR="00756395" w:rsidRPr="005762B0" w:rsidRDefault="008076F5" w:rsidP="00775B4A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sz w:val="28"/>
          <w:szCs w:val="28"/>
        </w:rPr>
        <w:t xml:space="preserve"> </w:t>
      </w:r>
      <w:r w:rsidRPr="005762B0">
        <w:rPr>
          <w:sz w:val="28"/>
          <w:szCs w:val="28"/>
        </w:rPr>
        <w:tab/>
      </w:r>
      <w:r w:rsidRPr="005762B0">
        <w:rPr>
          <w:rFonts w:cs="Times New Roman"/>
          <w:color w:val="000000"/>
          <w:sz w:val="28"/>
          <w:szCs w:val="28"/>
        </w:rPr>
        <w:t>Практическая значимость состоит в том, что данные материалы могут быть использованы</w:t>
      </w:r>
      <w:r w:rsidRPr="005762B0">
        <w:rPr>
          <w:rFonts w:cs="Times New Roman"/>
          <w:color w:val="FF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>на уроках внеклассного чтения и занятиях кружка.</w:t>
      </w:r>
    </w:p>
    <w:p w:rsidR="00756395" w:rsidRPr="005762B0" w:rsidRDefault="00756395">
      <w:pPr>
        <w:pStyle w:val="a1"/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775B4A">
      <w:pPr>
        <w:pStyle w:val="a1"/>
        <w:numPr>
          <w:ilvl w:val="0"/>
          <w:numId w:val="6"/>
        </w:numPr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Значение имени Арина. История возникновения имени</w:t>
      </w:r>
    </w:p>
    <w:p w:rsidR="00756395" w:rsidRPr="005762B0" w:rsidRDefault="00756395">
      <w:pPr>
        <w:pStyle w:val="a1"/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ED76A3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Арина - древнее и очень красивое имя с туманным происхождением. Оно неотрывно связано с историей славянских народов</w:t>
      </w:r>
      <w:r w:rsidR="00CE3C6A" w:rsidRPr="005762B0">
        <w:rPr>
          <w:rFonts w:cs="Times New Roman"/>
          <w:color w:val="000000"/>
          <w:sz w:val="28"/>
          <w:szCs w:val="28"/>
        </w:rPr>
        <w:t xml:space="preserve">. </w:t>
      </w:r>
      <w:r w:rsidRPr="005762B0">
        <w:rPr>
          <w:rFonts w:cs="Times New Roman"/>
          <w:color w:val="000000"/>
          <w:sz w:val="28"/>
          <w:szCs w:val="28"/>
        </w:rPr>
        <w:t xml:space="preserve">Очень радует тот факт, что в настоящее время о нем вспомнили и все больше Арин бегает по городам и селам России. </w:t>
      </w:r>
    </w:p>
    <w:p w:rsidR="00756395" w:rsidRPr="005762B0" w:rsidRDefault="008076F5" w:rsidP="00ED76A3">
      <w:pPr>
        <w:pStyle w:val="a1"/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Имя Арина имеет несколько версий происхождения. Лингвисты объясняют такое многообразие толкования слова широким распространением в языках разных народов. По самой распространенной версии, имя Арина – это устаревшая форма обращения к Ирине. В переводе с греческого языка означает «мир», «покой». Также в греческой мифологии есть богиня мирной жизни —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Эйрена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. Если мы называем младенца именем Арина, значение его автоматически переносили с другого - Ирина, восходящего к греческой богине мира и покоя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Эйрене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.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Эйрене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или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Эйрена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за пределами Эллады стало произноситься как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Орина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, Ирина,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Ирена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Ирен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Ириния</w:t>
      </w:r>
      <w:proofErr w:type="spellEnd"/>
      <w:r w:rsidRPr="005762B0">
        <w:rPr>
          <w:rFonts w:cs="Times New Roman"/>
          <w:color w:val="000000"/>
          <w:sz w:val="28"/>
          <w:szCs w:val="28"/>
        </w:rPr>
        <w:t>. Так Арина и записана в святках — мирная.</w:t>
      </w:r>
    </w:p>
    <w:p w:rsidR="00756395" w:rsidRPr="005762B0" w:rsidRDefault="00ED76A3" w:rsidP="00ED76A3">
      <w:pPr>
        <w:pStyle w:val="a1"/>
        <w:tabs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Существует и вторая версия, происхождения имени, которая говорит о том, </w:t>
      </w:r>
      <w:r w:rsidR="008076F5" w:rsidRPr="005762B0">
        <w:rPr>
          <w:rFonts w:cs="Times New Roman"/>
          <w:color w:val="000000"/>
          <w:sz w:val="28"/>
          <w:szCs w:val="28"/>
        </w:rPr>
        <w:lastRenderedPageBreak/>
        <w:t xml:space="preserve">что имя Арина – это форма славянского имени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Ярина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которое возникло от имени главного славянского бога –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Ярилы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>. Одно из ведущих божес</w:t>
      </w:r>
      <w:r w:rsidR="00CE3C6A" w:rsidRPr="005762B0">
        <w:rPr>
          <w:rFonts w:cs="Times New Roman"/>
          <w:color w:val="000000"/>
          <w:sz w:val="28"/>
          <w:szCs w:val="28"/>
        </w:rPr>
        <w:t xml:space="preserve">тв славянского пантеона - </w:t>
      </w:r>
      <w:proofErr w:type="gramStart"/>
      <w:r w:rsidR="00CE3C6A" w:rsidRPr="005762B0">
        <w:rPr>
          <w:rFonts w:cs="Times New Roman"/>
          <w:color w:val="000000"/>
          <w:sz w:val="28"/>
          <w:szCs w:val="28"/>
        </w:rPr>
        <w:t>Ярила</w:t>
      </w:r>
      <w:proofErr w:type="gramEnd"/>
      <w:r w:rsidR="008076F5" w:rsidRPr="005762B0">
        <w:rPr>
          <w:rFonts w:cs="Times New Roman"/>
          <w:color w:val="000000"/>
          <w:sz w:val="28"/>
          <w:szCs w:val="28"/>
        </w:rPr>
        <w:t xml:space="preserve"> дал начало множеству имен в его честь. С именем человеку доставалась небольшая часть божественного сияния, черт характера, удачи. Считалось, что за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Яромилой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Ярой,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Яронегой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 в случае чего присмотрит сам Прародитель, раз уж они посвящены ему.</w:t>
      </w:r>
    </w:p>
    <w:p w:rsidR="00756395" w:rsidRPr="005762B0" w:rsidRDefault="008076F5" w:rsidP="00ED76A3">
      <w:pPr>
        <w:pStyle w:val="a1"/>
        <w:tabs>
          <w:tab w:val="left" w:pos="0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По третьей версии имя Арина – это женская форма еврейского имени Аарон, означающее «высокий», «гора», «гора света», «учитель», «просвещенный».</w:t>
      </w:r>
    </w:p>
    <w:p w:rsidR="00756395" w:rsidRPr="005762B0" w:rsidRDefault="008076F5" w:rsidP="00ED76A3">
      <w:pPr>
        <w:pStyle w:val="a1"/>
        <w:tabs>
          <w:tab w:val="left" w:pos="0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По четвертой версии, имя Арина – это имя фракийской богини солнечного света в Болгарии.</w:t>
      </w:r>
    </w:p>
    <w:p w:rsidR="00756395" w:rsidRPr="005762B0" w:rsidRDefault="008076F5" w:rsidP="00ED76A3">
      <w:pPr>
        <w:pStyle w:val="a1"/>
        <w:tabs>
          <w:tab w:val="left" w:pos="0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 xml:space="preserve">Считается, что имя Арина в русскоязычную культуру пришло от простонародного старорусского произношения имени Ирина. Связано это с особыми привычками произношения букв у крестьян. В привилегированном обществе имя произносили правильно, поэтому Аринами детей не называли. </w:t>
      </w:r>
    </w:p>
    <w:p w:rsidR="00756395" w:rsidRPr="005762B0" w:rsidRDefault="00ED76A3" w:rsidP="00ED76A3">
      <w:pPr>
        <w:pStyle w:val="a1"/>
        <w:tabs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Имя Арина стало популярно с пушкинских времен - именно так звали легендарную няню поэта, Яковлеву Арину Родионовну. Сразу же после публикации "Зимнего вечера" имя, встречавшееся в основном среди крестьянства и купечества еще со времен Средневековья, вошло в дворянские семьи. Не было оно забыто и в 20 веке. </w:t>
      </w:r>
    </w:p>
    <w:p w:rsidR="00756395" w:rsidRPr="005762B0" w:rsidRDefault="00CE3C6A" w:rsidP="00ED76A3">
      <w:pPr>
        <w:pStyle w:val="a1"/>
        <w:tabs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 К началу второй мировой войны запал угас. После нее Аринами девочек называли очень редко, и так продолжалось до настоящего момента. Согласно данных об основных женских именах четырех поколений жителей Ленинграда, зарегистрированных во Дворце «Малютка» на 1988г.</w:t>
      </w:r>
      <w:proofErr w:type="gramStart"/>
      <w:r w:rsidR="008076F5" w:rsidRPr="005762B0">
        <w:rPr>
          <w:rFonts w:cs="Times New Roman"/>
          <w:color w:val="000000"/>
          <w:sz w:val="28"/>
          <w:szCs w:val="28"/>
        </w:rPr>
        <w:t xml:space="preserve"> ,</w:t>
      </w:r>
      <w:proofErr w:type="gramEnd"/>
      <w:r w:rsidR="008076F5" w:rsidRPr="005762B0">
        <w:rPr>
          <w:rFonts w:cs="Times New Roman"/>
          <w:color w:val="000000"/>
          <w:sz w:val="28"/>
          <w:szCs w:val="28"/>
        </w:rPr>
        <w:t xml:space="preserve"> среди старшего (старше 50 лет) и среднего (от 35 до 50лет) поколения Арин не учтено; среди молодого поколения (от 20 до 35 лет) на первую тысячу учтенных встречается 2 Арины, на вторую тысячу учтенных — ни одной; в младшем поколении (новорожденные) на первую и вторую тысячи учтенных встречаются по 2 Арины.</w:t>
      </w:r>
      <w:r w:rsidR="008076F5" w:rsidRPr="005762B0">
        <w:rPr>
          <w:rStyle w:val="11"/>
          <w:rFonts w:cs="Times New Roman"/>
          <w:color w:val="000000"/>
          <w:sz w:val="28"/>
          <w:szCs w:val="28"/>
        </w:rPr>
        <w:footnoteReference w:id="1"/>
      </w:r>
      <w:r w:rsidR="00DA7529"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Сейчас появляется все больше родителей, которые с удовольствием дают детям редкие имена, лишь бы они отличались благозвучностью. Так, если в период 70-х-80-х Арина стоит на </w:t>
      </w:r>
      <w:r w:rsidR="008076F5" w:rsidRPr="005762B0">
        <w:rPr>
          <w:rFonts w:cs="Times New Roman"/>
          <w:color w:val="000000"/>
          <w:sz w:val="28"/>
          <w:szCs w:val="28"/>
        </w:rPr>
        <w:lastRenderedPageBreak/>
        <w:t>68 месте рейтинга, то в 1995-2005г. поднимается уже на 37-е, а в 2005-2009г. взлетает на 11-е!</w:t>
      </w:r>
      <w:r w:rsidR="008076F5" w:rsidRPr="005762B0">
        <w:rPr>
          <w:rStyle w:val="11"/>
          <w:rFonts w:cs="Times New Roman"/>
          <w:color w:val="000000"/>
          <w:sz w:val="28"/>
          <w:szCs w:val="28"/>
        </w:rPr>
        <w:footnoteReference w:id="2"/>
      </w:r>
    </w:p>
    <w:p w:rsidR="00756395" w:rsidRPr="005762B0" w:rsidRDefault="0027581F" w:rsidP="0027581F">
      <w:pPr>
        <w:pStyle w:val="a1"/>
        <w:tabs>
          <w:tab w:val="left" w:pos="0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>В церковных календарях имя Арина не присутствует. Именины отмечаются в дни, когда церковь чтит святых, носивших имя Ирина: 29 апреля, 12 и 16 января, 10, 17 и 26 августа, 18 и 26 мая, 1 октября.</w:t>
      </w:r>
    </w:p>
    <w:p w:rsidR="00756395" w:rsidRPr="005762B0" w:rsidRDefault="00756395">
      <w:pPr>
        <w:pStyle w:val="a1"/>
        <w:tabs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27581F">
      <w:pPr>
        <w:pStyle w:val="a1"/>
        <w:tabs>
          <w:tab w:val="left" w:pos="-3886"/>
        </w:tabs>
        <w:spacing w:after="0" w:line="360" w:lineRule="auto"/>
        <w:ind w:left="14" w:hanging="14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2. Полные и сокращенные формы имени Арина в разных языках</w:t>
      </w:r>
    </w:p>
    <w:p w:rsidR="0027581F" w:rsidRPr="005762B0" w:rsidRDefault="0027581F" w:rsidP="0027581F">
      <w:pPr>
        <w:pStyle w:val="a1"/>
        <w:tabs>
          <w:tab w:val="left" w:pos="-3886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</w:p>
    <w:p w:rsidR="0027581F" w:rsidRPr="005762B0" w:rsidRDefault="0027581F" w:rsidP="0027581F">
      <w:pPr>
        <w:pStyle w:val="a1"/>
        <w:tabs>
          <w:tab w:val="left" w:pos="-3886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Аришенька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Аришуля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... Как только ласково не называют меня дома! Сколько же уменьшительно-ласкательных форм у моего имени? Ответ и на этот вопрос просто поражает! </w:t>
      </w:r>
      <w:r w:rsidR="00DA7529" w:rsidRPr="005762B0">
        <w:rPr>
          <w:rFonts w:cs="Times New Roman"/>
          <w:color w:val="000000"/>
          <w:sz w:val="28"/>
          <w:szCs w:val="28"/>
        </w:rPr>
        <w:t>И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х более двадцати!  А какие это теплые, ласковые и замечательные слова: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Аренька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Аринка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Ариночка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Аринушка,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Аринуля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Аринушенька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Аришечка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Аришенька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Аришунечка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Аришуля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Аришулечка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Арюшенька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Рина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Арися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Ариня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Риночка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. </w:t>
      </w:r>
    </w:p>
    <w:p w:rsidR="0027581F" w:rsidRPr="005762B0" w:rsidRDefault="0027581F" w:rsidP="0027581F">
      <w:pPr>
        <w:pStyle w:val="a1"/>
        <w:tabs>
          <w:tab w:val="left" w:pos="-3886"/>
        </w:tabs>
        <w:spacing w:after="0" w:line="360" w:lineRule="auto"/>
        <w:jc w:val="both"/>
        <w:rPr>
          <w:rStyle w:val="a7"/>
          <w:rFonts w:cs="Times New Roman"/>
          <w:b w:val="0"/>
          <w:bCs w:val="0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История моего имени весьма богата. Арина – это форма имени Ирина, которое в период становления христианства было включено как </w:t>
      </w:r>
      <w:proofErr w:type="gramStart"/>
      <w:r w:rsidR="008076F5" w:rsidRPr="005762B0">
        <w:rPr>
          <w:rFonts w:cs="Times New Roman"/>
          <w:color w:val="000000"/>
          <w:sz w:val="28"/>
          <w:szCs w:val="28"/>
        </w:rPr>
        <w:t>в</w:t>
      </w:r>
      <w:proofErr w:type="gramEnd"/>
      <w:r w:rsidR="008076F5" w:rsidRPr="005762B0">
        <w:rPr>
          <w:rFonts w:cs="Times New Roman"/>
          <w:color w:val="000000"/>
          <w:sz w:val="28"/>
          <w:szCs w:val="28"/>
        </w:rPr>
        <w:t xml:space="preserve"> католический, так и в православный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именники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. Имя Ирина разными языковыми группами было переосмыслено и от него образовалось немало «национальных» форм. </w:t>
      </w:r>
      <w:proofErr w:type="gramStart"/>
      <w:r w:rsidR="008076F5" w:rsidRPr="005762B0">
        <w:rPr>
          <w:rFonts w:cs="Times New Roman"/>
          <w:color w:val="000000"/>
          <w:sz w:val="28"/>
          <w:szCs w:val="28"/>
        </w:rPr>
        <w:t xml:space="preserve">Например, в испанском, немецком и итальянском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имясловии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 прижился вариант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Ирене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в английском –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Айрин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в сербском – Ерина, в чешском и польском –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Ирена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, во французском –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Ирен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>.</w:t>
      </w:r>
      <w:proofErr w:type="gramEnd"/>
      <w:r w:rsidR="008076F5" w:rsidRPr="005762B0">
        <w:rPr>
          <w:rFonts w:cs="Times New Roman"/>
          <w:color w:val="000000"/>
          <w:sz w:val="28"/>
          <w:szCs w:val="28"/>
        </w:rPr>
        <w:t xml:space="preserve"> А у </w:t>
      </w:r>
      <w:proofErr w:type="spellStart"/>
      <w:proofErr w:type="gramStart"/>
      <w:r w:rsidR="008076F5" w:rsidRPr="005762B0">
        <w:rPr>
          <w:rFonts w:cs="Times New Roman"/>
          <w:color w:val="000000"/>
          <w:sz w:val="28"/>
          <w:szCs w:val="28"/>
        </w:rPr>
        <w:t>восточно-славянских</w:t>
      </w:r>
      <w:proofErr w:type="spellEnd"/>
      <w:proofErr w:type="gramEnd"/>
      <w:r w:rsidR="008076F5" w:rsidRPr="005762B0">
        <w:rPr>
          <w:rFonts w:cs="Times New Roman"/>
          <w:color w:val="000000"/>
          <w:sz w:val="28"/>
          <w:szCs w:val="28"/>
        </w:rPr>
        <w:t xml:space="preserve"> народов закрепились формы Арина и </w:t>
      </w:r>
      <w:proofErr w:type="spellStart"/>
      <w:r w:rsidR="008076F5" w:rsidRPr="005762B0">
        <w:rPr>
          <w:rFonts w:cs="Times New Roman"/>
          <w:color w:val="000000"/>
          <w:sz w:val="28"/>
          <w:szCs w:val="28"/>
        </w:rPr>
        <w:t>Орина</w:t>
      </w:r>
      <w:proofErr w:type="spellEnd"/>
      <w:r w:rsidR="008076F5" w:rsidRPr="005762B0">
        <w:rPr>
          <w:rFonts w:cs="Times New Roman"/>
          <w:color w:val="000000"/>
          <w:sz w:val="28"/>
          <w:szCs w:val="28"/>
        </w:rPr>
        <w:t xml:space="preserve">. </w:t>
      </w:r>
    </w:p>
    <w:p w:rsidR="00756395" w:rsidRPr="005762B0" w:rsidRDefault="008076F5" w:rsidP="0027581F">
      <w:pPr>
        <w:pStyle w:val="a1"/>
        <w:tabs>
          <w:tab w:val="left" w:pos="-3886"/>
        </w:tabs>
        <w:spacing w:after="0" w:line="360" w:lineRule="auto"/>
        <w:ind w:firstLine="567"/>
        <w:jc w:val="both"/>
        <w:rPr>
          <w:rStyle w:val="a7"/>
          <w:rFonts w:cs="Times New Roman"/>
          <w:b w:val="0"/>
          <w:color w:val="000000"/>
          <w:sz w:val="28"/>
          <w:szCs w:val="28"/>
        </w:rPr>
      </w:pPr>
      <w:r w:rsidRPr="005762B0">
        <w:rPr>
          <w:rStyle w:val="a7"/>
          <w:rFonts w:cs="Times New Roman"/>
          <w:b w:val="0"/>
          <w:color w:val="000000"/>
          <w:sz w:val="28"/>
          <w:szCs w:val="28"/>
        </w:rPr>
        <w:t xml:space="preserve">Очень интересно мне было узнать уменьшительные формы моего имени в других языках. </w:t>
      </w:r>
      <w:r w:rsidR="005E7B0C" w:rsidRPr="005762B0">
        <w:rPr>
          <w:rStyle w:val="a7"/>
          <w:rFonts w:cs="Times New Roman"/>
          <w:b w:val="0"/>
          <w:color w:val="000000"/>
          <w:sz w:val="28"/>
          <w:szCs w:val="28"/>
        </w:rPr>
        <w:t xml:space="preserve">Они приведены в приложении </w:t>
      </w:r>
      <w:r w:rsidR="006A701E" w:rsidRPr="005762B0">
        <w:rPr>
          <w:rStyle w:val="a7"/>
          <w:rFonts w:cs="Times New Roman"/>
          <w:b w:val="0"/>
          <w:color w:val="000000"/>
          <w:sz w:val="28"/>
          <w:szCs w:val="28"/>
        </w:rPr>
        <w:t xml:space="preserve">1. </w:t>
      </w:r>
    </w:p>
    <w:p w:rsidR="00756395" w:rsidRDefault="008076F5" w:rsidP="0027581F">
      <w:pPr>
        <w:pStyle w:val="a1"/>
        <w:tabs>
          <w:tab w:val="left" w:pos="-3886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Изучив варианты уменьшительных форм моего имени в разных языковых группах, я в очередной раз убедилась, какое красивое имя дали мне родители.</w:t>
      </w:r>
    </w:p>
    <w:p w:rsidR="00F6000E" w:rsidRDefault="00F6000E" w:rsidP="0027581F">
      <w:pPr>
        <w:pStyle w:val="a1"/>
        <w:tabs>
          <w:tab w:val="left" w:pos="-3886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</w:p>
    <w:p w:rsidR="00F6000E" w:rsidRPr="005762B0" w:rsidRDefault="00F6000E" w:rsidP="0027581F">
      <w:pPr>
        <w:pStyle w:val="a1"/>
        <w:tabs>
          <w:tab w:val="left" w:pos="-3886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</w:p>
    <w:p w:rsidR="00FF1EF9" w:rsidRPr="005762B0" w:rsidRDefault="00FF1EF9" w:rsidP="0027581F">
      <w:pPr>
        <w:pStyle w:val="a1"/>
        <w:tabs>
          <w:tab w:val="left" w:pos="-3886"/>
        </w:tabs>
        <w:spacing w:after="0" w:line="360" w:lineRule="auto"/>
        <w:ind w:firstLine="567"/>
        <w:jc w:val="both"/>
        <w:rPr>
          <w:sz w:val="28"/>
          <w:szCs w:val="28"/>
        </w:rPr>
      </w:pPr>
    </w:p>
    <w:p w:rsidR="00FF1EF9" w:rsidRPr="005762B0" w:rsidRDefault="00FF1EF9" w:rsidP="00FF1EF9">
      <w:pPr>
        <w:pStyle w:val="a1"/>
        <w:numPr>
          <w:ilvl w:val="0"/>
          <w:numId w:val="12"/>
        </w:numPr>
        <w:tabs>
          <w:tab w:val="left" w:pos="-3900"/>
          <w:tab w:val="left" w:pos="-82"/>
        </w:tabs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lastRenderedPageBreak/>
        <w:t>Почему меня так зовут?</w:t>
      </w: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680"/>
        <w:jc w:val="both"/>
        <w:rPr>
          <w:rFonts w:cs="Times New Roman"/>
          <w:color w:val="000000"/>
          <w:sz w:val="28"/>
          <w:szCs w:val="28"/>
        </w:rPr>
      </w:pP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</w:r>
      <w:r w:rsidR="00AD5052" w:rsidRPr="005762B0">
        <w:rPr>
          <w:rFonts w:cs="Times New Roman"/>
          <w:color w:val="000000"/>
          <w:sz w:val="28"/>
          <w:szCs w:val="28"/>
        </w:rPr>
        <w:t>К</w:t>
      </w:r>
      <w:r w:rsidRPr="005762B0">
        <w:rPr>
          <w:rFonts w:cs="Times New Roman"/>
          <w:color w:val="000000"/>
          <w:sz w:val="28"/>
          <w:szCs w:val="28"/>
        </w:rPr>
        <w:t>аждый ребёнок, когда начинает себя осознавать, как личность, задумываются над тем, почему ему дали при рождении такое имя.</w:t>
      </w:r>
      <w:r w:rsidR="00AD5052" w:rsidRPr="005762B0">
        <w:rPr>
          <w:rFonts w:cs="Times New Roman"/>
          <w:color w:val="000000"/>
          <w:sz w:val="28"/>
          <w:szCs w:val="28"/>
        </w:rPr>
        <w:t xml:space="preserve"> </w:t>
      </w: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>Среди родителей учащихся 4 «Б» класса мною было проведено анкетирование на</w:t>
      </w:r>
      <w:r w:rsidR="00AD5052" w:rsidRPr="005762B0">
        <w:rPr>
          <w:rFonts w:cs="Times New Roman"/>
          <w:color w:val="000000"/>
          <w:sz w:val="28"/>
          <w:szCs w:val="28"/>
        </w:rPr>
        <w:t xml:space="preserve"> эту тему.</w:t>
      </w: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jc w:val="right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Таблица </w:t>
      </w:r>
      <w:r w:rsidR="006A701E" w:rsidRPr="005762B0">
        <w:rPr>
          <w:rFonts w:cs="Times New Roman"/>
          <w:color w:val="000000"/>
          <w:sz w:val="28"/>
          <w:szCs w:val="28"/>
        </w:rPr>
        <w:t>1</w:t>
      </w:r>
      <w:r w:rsidRPr="005762B0">
        <w:rPr>
          <w:rFonts w:cs="Times New Roman"/>
          <w:color w:val="000000"/>
          <w:sz w:val="28"/>
          <w:szCs w:val="28"/>
        </w:rPr>
        <w:t>.</w:t>
      </w:r>
    </w:p>
    <w:p w:rsidR="00FF1EF9" w:rsidRPr="005762B0" w:rsidRDefault="00AD5052" w:rsidP="00FF1EF9">
      <w:pPr>
        <w:pStyle w:val="a1"/>
        <w:tabs>
          <w:tab w:val="left" w:pos="-3900"/>
          <w:tab w:val="left" w:pos="-82"/>
        </w:tabs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Результаты анкетирования: </w:t>
      </w:r>
      <w:r w:rsidR="00FF1EF9" w:rsidRPr="005762B0">
        <w:rPr>
          <w:rFonts w:cs="Times New Roman"/>
          <w:color w:val="000000"/>
          <w:sz w:val="28"/>
          <w:szCs w:val="28"/>
        </w:rPr>
        <w:t>« Почему Вы нарекли ребёнка данным именем?»</w:t>
      </w:r>
    </w:p>
    <w:tbl>
      <w:tblPr>
        <w:tblW w:w="0" w:type="auto"/>
        <w:tblInd w:w="-10" w:type="dxa"/>
        <w:tblLayout w:type="fixed"/>
        <w:tblLook w:val="0000"/>
      </w:tblPr>
      <w:tblGrid>
        <w:gridCol w:w="4214"/>
        <w:gridCol w:w="3122"/>
        <w:gridCol w:w="2260"/>
      </w:tblGrid>
      <w:tr w:rsidR="00FF1EF9" w:rsidTr="003F6965">
        <w:trPr>
          <w:trHeight w:val="443"/>
        </w:trPr>
        <w:tc>
          <w:tcPr>
            <w:tcW w:w="421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 xml:space="preserve"> Предпочтения в выборе имен</w:t>
            </w:r>
          </w:p>
        </w:tc>
        <w:tc>
          <w:tcPr>
            <w:tcW w:w="538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Ответы родителей</w:t>
            </w:r>
          </w:p>
        </w:tc>
      </w:tr>
      <w:tr w:rsidR="00FF1EF9" w:rsidTr="003F6965">
        <w:trPr>
          <w:trHeight w:val="443"/>
        </w:trPr>
        <w:tc>
          <w:tcPr>
            <w:tcW w:w="421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napToGrid w:val="0"/>
              <w:spacing w:after="0" w:line="360" w:lineRule="auto"/>
              <w:jc w:val="both"/>
              <w:rPr>
                <w:rFonts w:cs="Times New Roman"/>
                <w:color w:val="000000"/>
              </w:rPr>
            </w:pPr>
          </w:p>
        </w:tc>
        <w:tc>
          <w:tcPr>
            <w:tcW w:w="3122" w:type="dxa"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единиц</w:t>
            </w:r>
          </w:p>
        </w:tc>
        <w:tc>
          <w:tcPr>
            <w:tcW w:w="226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%</w:t>
            </w:r>
          </w:p>
        </w:tc>
      </w:tr>
      <w:tr w:rsidR="00FF1EF9" w:rsidTr="003F6965">
        <w:trPr>
          <w:trHeight w:val="463"/>
        </w:trPr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 святцам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AD5052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4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AD5052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14</w:t>
            </w:r>
          </w:p>
        </w:tc>
      </w:tr>
      <w:tr w:rsidR="00FF1EF9" w:rsidTr="003F6965"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 гороскопу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2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7</w:t>
            </w:r>
          </w:p>
        </w:tc>
      </w:tr>
      <w:tr w:rsidR="00FF1EF9" w:rsidTr="003F6965"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 популярности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8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29</w:t>
            </w:r>
          </w:p>
        </w:tc>
      </w:tr>
      <w:tr w:rsidR="00FF1EF9" w:rsidTr="003F6965">
        <w:trPr>
          <w:trHeight w:val="371"/>
        </w:trPr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По просьбе старшего поколения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4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14</w:t>
            </w:r>
          </w:p>
        </w:tc>
      </w:tr>
      <w:tr w:rsidR="00FF1EF9" w:rsidTr="003F6965"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Красивое звучание имени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6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21</w:t>
            </w:r>
          </w:p>
        </w:tc>
      </w:tr>
      <w:tr w:rsidR="00FF1EF9" w:rsidTr="003F6965">
        <w:trPr>
          <w:trHeight w:val="529"/>
        </w:trPr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Созвучно с отчеством и фамилией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3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11</w:t>
            </w:r>
          </w:p>
        </w:tc>
      </w:tr>
      <w:tr w:rsidR="00FF1EF9" w:rsidTr="003F6965">
        <w:trPr>
          <w:trHeight w:val="445"/>
        </w:trPr>
        <w:tc>
          <w:tcPr>
            <w:tcW w:w="421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Оригинальность</w:t>
            </w:r>
          </w:p>
        </w:tc>
        <w:tc>
          <w:tcPr>
            <w:tcW w:w="31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F1EF9" w:rsidRDefault="00AD5052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>
              <w:rPr>
                <w:rFonts w:cs="Times New Roman"/>
                <w:color w:val="000000"/>
              </w:rPr>
              <w:t>1</w:t>
            </w:r>
          </w:p>
        </w:tc>
        <w:tc>
          <w:tcPr>
            <w:tcW w:w="2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F1EF9" w:rsidRDefault="00FF1EF9" w:rsidP="003F696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>
              <w:rPr>
                <w:rFonts w:cs="Times New Roman"/>
                <w:color w:val="000000"/>
              </w:rPr>
              <w:t>4</w:t>
            </w:r>
          </w:p>
        </w:tc>
      </w:tr>
    </w:tbl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325E82">
        <w:rPr>
          <w:rFonts w:cs="Times New Roman"/>
          <w:color w:val="000000"/>
        </w:rPr>
        <w:tab/>
      </w:r>
      <w:r w:rsidRPr="005762B0">
        <w:rPr>
          <w:rFonts w:cs="Times New Roman"/>
          <w:color w:val="000000"/>
          <w:sz w:val="28"/>
          <w:szCs w:val="28"/>
        </w:rPr>
        <w:t xml:space="preserve">Анализируя результаты анкетирования, я пришла к выводу, что при выборе имени ребёнку родители чаще выбирают популярное имя (29% </w:t>
      </w:r>
      <w:proofErr w:type="gramStart"/>
      <w:r w:rsidRPr="005762B0">
        <w:rPr>
          <w:rFonts w:cs="Times New Roman"/>
          <w:color w:val="000000"/>
          <w:sz w:val="28"/>
          <w:szCs w:val="28"/>
        </w:rPr>
        <w:t>опрошенных</w:t>
      </w:r>
      <w:proofErr w:type="gramEnd"/>
      <w:r w:rsidRPr="005762B0">
        <w:rPr>
          <w:rFonts w:cs="Times New Roman"/>
          <w:color w:val="000000"/>
          <w:sz w:val="28"/>
          <w:szCs w:val="28"/>
        </w:rPr>
        <w:t xml:space="preserve">) и обращают внимание на красоту звучания имени (21% опрошенных). </w:t>
      </w:r>
      <w:r w:rsidR="006E683E" w:rsidRPr="005762B0">
        <w:rPr>
          <w:rFonts w:cs="Times New Roman"/>
          <w:color w:val="000000"/>
          <w:sz w:val="28"/>
          <w:szCs w:val="28"/>
        </w:rPr>
        <w:t xml:space="preserve">Оригинальность </w:t>
      </w:r>
      <w:r w:rsidRPr="005762B0">
        <w:rPr>
          <w:rFonts w:cs="Times New Roman"/>
          <w:color w:val="000000"/>
          <w:sz w:val="28"/>
          <w:szCs w:val="28"/>
        </w:rPr>
        <w:t xml:space="preserve">в настоящее </w:t>
      </w:r>
      <w:r w:rsidR="006E683E" w:rsidRPr="005762B0">
        <w:rPr>
          <w:rFonts w:cs="Times New Roman"/>
          <w:color w:val="000000"/>
          <w:sz w:val="28"/>
          <w:szCs w:val="28"/>
        </w:rPr>
        <w:t>время не популярна</w:t>
      </w:r>
      <w:r w:rsidRPr="005762B0">
        <w:rPr>
          <w:rFonts w:cs="Times New Roman"/>
          <w:color w:val="000000"/>
          <w:sz w:val="28"/>
          <w:szCs w:val="28"/>
        </w:rPr>
        <w:t xml:space="preserve">, всего 4% </w:t>
      </w:r>
      <w:proofErr w:type="gramStart"/>
      <w:r w:rsidRPr="005762B0">
        <w:rPr>
          <w:rFonts w:cs="Times New Roman"/>
          <w:color w:val="000000"/>
          <w:sz w:val="28"/>
          <w:szCs w:val="28"/>
        </w:rPr>
        <w:t>опрошенных</w:t>
      </w:r>
      <w:proofErr w:type="gramEnd"/>
      <w:r w:rsidRPr="005762B0">
        <w:rPr>
          <w:rFonts w:cs="Times New Roman"/>
          <w:color w:val="000000"/>
          <w:sz w:val="28"/>
          <w:szCs w:val="28"/>
        </w:rPr>
        <w:t>.</w:t>
      </w: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  <w:t xml:space="preserve">Ответ на вопрос выбора моего имени я узнала у своей мамы. Мою маму зовут Ирина. Она призналась мне, что очень любит свое имя, считая его одним из красивейших имен. В детстве дедушка часто называл маму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Аришей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. Изучив историю моего имени, я понимаю почему. Дедушка жил в деревне, был из крестьянской семьи, это имя было ему просто привычнее. </w:t>
      </w:r>
    </w:p>
    <w:p w:rsidR="00FF1EF9" w:rsidRPr="005762B0" w:rsidRDefault="00FF1EF9" w:rsidP="00FF1EF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 xml:space="preserve">Мама всегда считала, что имя Арина нежное и загадочное, оно сразу вызывает интерес к его обладательнице. Даже в варианте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Аринка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оно звучит ласково.  Имя хорошо сочетается почти с каждым отчеством.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Аришей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и Аринушкой ласково называют маленькую девочку, а полный вариант имени </w:t>
      </w:r>
      <w:r w:rsidRPr="005762B0">
        <w:rPr>
          <w:rFonts w:cs="Times New Roman"/>
          <w:color w:val="000000"/>
          <w:sz w:val="28"/>
          <w:szCs w:val="28"/>
        </w:rPr>
        <w:lastRenderedPageBreak/>
        <w:t>ассоциируется с красотой и величием. Арина Романовна! Не могу не согласиться с маминым мнением.</w:t>
      </w:r>
    </w:p>
    <w:p w:rsidR="00FF1EF9" w:rsidRPr="005762B0" w:rsidRDefault="00FF1EF9" w:rsidP="003E72CC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 xml:space="preserve">«Ну и последнюю точку в выборе твоего имени поставила любимая поэзия»,- призналась мама и достала свой старый институтский блокнот. В нем у мамы хранится аккуратно записанное стихотворение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Л.Ошанина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«Как назвать человека»</w:t>
      </w:r>
      <w:r w:rsidR="00091A08" w:rsidRPr="005762B0">
        <w:rPr>
          <w:rFonts w:cs="Times New Roman"/>
          <w:color w:val="000000"/>
          <w:sz w:val="28"/>
          <w:szCs w:val="28"/>
        </w:rPr>
        <w:t xml:space="preserve"> (приложение 2)</w:t>
      </w:r>
      <w:r w:rsidRPr="005762B0">
        <w:rPr>
          <w:rFonts w:cs="Times New Roman"/>
          <w:color w:val="000000"/>
          <w:sz w:val="28"/>
          <w:szCs w:val="28"/>
        </w:rPr>
        <w:t>.</w:t>
      </w:r>
    </w:p>
    <w:p w:rsidR="00FF1EF9" w:rsidRPr="005762B0" w:rsidRDefault="00FF1EF9" w:rsidP="003E72CC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Папа с радостью одобрил выбранное мамой для меня имя. Так я и стала Ариной, но дома меня всегда называют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Аришей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или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Аришулей</w:t>
      </w:r>
      <w:proofErr w:type="spellEnd"/>
      <w:r w:rsidRPr="005762B0">
        <w:rPr>
          <w:rFonts w:cs="Times New Roman"/>
          <w:color w:val="000000"/>
          <w:sz w:val="28"/>
          <w:szCs w:val="28"/>
        </w:rPr>
        <w:t>. Спасибо вам, родители, за такое чудесное имя!</w:t>
      </w:r>
    </w:p>
    <w:p w:rsidR="00FF1EF9" w:rsidRPr="005762B0" w:rsidRDefault="00FF1EF9">
      <w:pPr>
        <w:pStyle w:val="a1"/>
        <w:tabs>
          <w:tab w:val="left" w:pos="-3886"/>
        </w:tabs>
        <w:spacing w:after="0" w:line="360" w:lineRule="auto"/>
        <w:ind w:left="14" w:hanging="14"/>
        <w:jc w:val="both"/>
        <w:rPr>
          <w:sz w:val="28"/>
          <w:szCs w:val="28"/>
        </w:rPr>
      </w:pPr>
    </w:p>
    <w:p w:rsidR="00756395" w:rsidRPr="005762B0" w:rsidRDefault="00FF1EF9" w:rsidP="00F6000E">
      <w:pPr>
        <w:pStyle w:val="a1"/>
        <w:tabs>
          <w:tab w:val="left" w:pos="-3886"/>
        </w:tabs>
        <w:spacing w:after="0" w:line="360" w:lineRule="auto"/>
        <w:ind w:left="14" w:hanging="14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. </w:t>
      </w:r>
      <w:r w:rsidR="00D86ECA" w:rsidRPr="005762B0">
        <w:rPr>
          <w:rFonts w:cs="Times New Roman"/>
          <w:color w:val="000000"/>
          <w:sz w:val="28"/>
          <w:szCs w:val="28"/>
        </w:rPr>
        <w:t>«</w:t>
      </w:r>
      <w:r w:rsidR="008076F5" w:rsidRPr="005762B0">
        <w:rPr>
          <w:rFonts w:cs="Times New Roman"/>
          <w:color w:val="000000"/>
          <w:sz w:val="28"/>
          <w:szCs w:val="28"/>
        </w:rPr>
        <w:t>Вы найдите мое имя, где</w:t>
      </w:r>
      <w:r w:rsidR="00D86ECA" w:rsidRPr="005762B0">
        <w:rPr>
          <w:rFonts w:cs="Times New Roman"/>
          <w:color w:val="000000"/>
          <w:sz w:val="28"/>
          <w:szCs w:val="28"/>
        </w:rPr>
        <w:t xml:space="preserve"> -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 то быть оно должно</w:t>
      </w:r>
      <w:r w:rsidR="00D86ECA" w:rsidRPr="005762B0">
        <w:rPr>
          <w:rFonts w:cs="Times New Roman"/>
          <w:color w:val="000000"/>
          <w:sz w:val="28"/>
          <w:szCs w:val="28"/>
        </w:rPr>
        <w:t>»</w:t>
      </w:r>
    </w:p>
    <w:p w:rsidR="00756395" w:rsidRPr="005762B0" w:rsidRDefault="008076F5" w:rsidP="00FF1EF9">
      <w:pPr>
        <w:pStyle w:val="a1"/>
        <w:numPr>
          <w:ilvl w:val="1"/>
          <w:numId w:val="13"/>
        </w:numPr>
        <w:tabs>
          <w:tab w:val="left" w:pos="-3886"/>
          <w:tab w:val="left" w:pos="-381"/>
          <w:tab w:val="left" w:pos="-68"/>
        </w:tabs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Мои знаменитые тезки</w:t>
      </w:r>
    </w:p>
    <w:p w:rsidR="00756395" w:rsidRPr="005762B0" w:rsidRDefault="00756395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ind w:left="14" w:hanging="14"/>
        <w:rPr>
          <w:rFonts w:cs="Times New Roman"/>
          <w:color w:val="000000"/>
          <w:sz w:val="28"/>
          <w:szCs w:val="28"/>
        </w:rPr>
      </w:pPr>
    </w:p>
    <w:p w:rsidR="00756395" w:rsidRPr="005762B0" w:rsidRDefault="00DA490C" w:rsidP="00DA490C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>А у исток</w:t>
      </w:r>
      <w:r w:rsidR="00D86ECA" w:rsidRPr="005762B0">
        <w:rPr>
          <w:rFonts w:cs="Times New Roman"/>
          <w:color w:val="000000"/>
          <w:sz w:val="28"/>
          <w:szCs w:val="28"/>
        </w:rPr>
        <w:t>ов «сказочного» творчества А.С.Пушкина</w:t>
      </w:r>
      <w:r w:rsidR="00030449" w:rsidRPr="005762B0">
        <w:rPr>
          <w:rFonts w:cs="Times New Roman"/>
          <w:color w:val="000000"/>
          <w:sz w:val="28"/>
          <w:szCs w:val="28"/>
        </w:rPr>
        <w:t xml:space="preserve"> </w:t>
      </w:r>
      <w:r w:rsidR="008076F5" w:rsidRPr="005762B0">
        <w:rPr>
          <w:rFonts w:cs="Times New Roman"/>
          <w:color w:val="000000"/>
          <w:sz w:val="28"/>
          <w:szCs w:val="28"/>
        </w:rPr>
        <w:t>стоит  няня Пушкина Арина Родионовна (</w:t>
      </w:r>
      <w:r w:rsidR="00091A08" w:rsidRPr="005762B0">
        <w:rPr>
          <w:rFonts w:cs="Times New Roman"/>
          <w:color w:val="000000"/>
          <w:sz w:val="28"/>
          <w:szCs w:val="28"/>
        </w:rPr>
        <w:t>п</w:t>
      </w:r>
      <w:r w:rsidR="006A701E" w:rsidRPr="005762B0">
        <w:rPr>
          <w:rFonts w:cs="Times New Roman"/>
          <w:color w:val="000000"/>
          <w:sz w:val="28"/>
          <w:szCs w:val="28"/>
        </w:rPr>
        <w:t xml:space="preserve">риложение </w:t>
      </w:r>
      <w:r w:rsidR="00091A08" w:rsidRPr="005762B0">
        <w:rPr>
          <w:rFonts w:cs="Times New Roman"/>
          <w:color w:val="000000"/>
          <w:sz w:val="28"/>
          <w:szCs w:val="28"/>
        </w:rPr>
        <w:t>3</w:t>
      </w:r>
      <w:r w:rsidR="008076F5" w:rsidRPr="005762B0">
        <w:rPr>
          <w:rFonts w:cs="Times New Roman"/>
          <w:color w:val="000000"/>
          <w:sz w:val="28"/>
          <w:szCs w:val="28"/>
        </w:rPr>
        <w:t>)</w:t>
      </w:r>
      <w:r w:rsidR="00091A08" w:rsidRPr="005762B0">
        <w:rPr>
          <w:rFonts w:cs="Times New Roman"/>
          <w:color w:val="000000"/>
          <w:sz w:val="28"/>
          <w:szCs w:val="28"/>
        </w:rPr>
        <w:t>.</w:t>
      </w:r>
    </w:p>
    <w:p w:rsidR="00756395" w:rsidRPr="005762B0" w:rsidRDefault="008076F5" w:rsidP="00DA490C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ind w:left="11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 xml:space="preserve">Арина Родионовна Яковлева родилась 10 апреля 1758 года в селе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Суйда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Петербургской губернии, которое принадлежало графу Ф.А. Апраксину. В 1785 году граф Апраксин всех жителей села продал Абраму Петровичу Ганнибалу - деду A.C. Пушкина.</w:t>
      </w:r>
    </w:p>
    <w:p w:rsidR="00756395" w:rsidRPr="005762B0" w:rsidRDefault="008076F5" w:rsidP="00DA490C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ind w:left="11" w:firstLine="567"/>
        <w:jc w:val="both"/>
        <w:rPr>
          <w:rFonts w:cs="Times New Roman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 xml:space="preserve">Как и все жители села, Арина была крепостной. Несмотря на тяжелую жизнь, Арина была девочкой доброй, веселой - в селе ее любили; а еще она прекрасно рассказывала сказки. Повзрослев, овладела мастерством сказочницы и стала сама сочинять сказки. Став замечательной сказочницей, </w:t>
      </w:r>
      <w:r w:rsidR="00D86ECA" w:rsidRPr="005762B0">
        <w:rPr>
          <w:rFonts w:cs="Times New Roman"/>
          <w:color w:val="000000"/>
          <w:sz w:val="28"/>
          <w:szCs w:val="28"/>
        </w:rPr>
        <w:t>Арина Родионовна</w:t>
      </w:r>
      <w:r w:rsidRPr="005762B0">
        <w:rPr>
          <w:rFonts w:cs="Times New Roman"/>
          <w:color w:val="000000"/>
          <w:sz w:val="28"/>
          <w:szCs w:val="28"/>
        </w:rPr>
        <w:t xml:space="preserve"> передала будущему поэту любовь к русскому народному творчеству, к богатому русскому языку.</w:t>
      </w:r>
    </w:p>
    <w:p w:rsidR="00756395" w:rsidRPr="005762B0" w:rsidRDefault="008076F5" w:rsidP="00DA490C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ind w:left="11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sz w:val="28"/>
          <w:szCs w:val="28"/>
        </w:rPr>
        <w:t xml:space="preserve"> </w:t>
      </w:r>
      <w:r w:rsidRPr="005762B0">
        <w:rPr>
          <w:rFonts w:cs="Times New Roman"/>
          <w:sz w:val="28"/>
          <w:szCs w:val="28"/>
        </w:rPr>
        <w:tab/>
      </w:r>
      <w:r w:rsidRPr="005762B0">
        <w:rPr>
          <w:rFonts w:cs="Times New Roman"/>
          <w:color w:val="000000"/>
          <w:sz w:val="28"/>
          <w:szCs w:val="28"/>
        </w:rPr>
        <w:t xml:space="preserve">Но настал момент, когда няню, простую крестьянку, заменили настоящей «мадам» - дамой, которая прекрасно владела французским: в то время весь свет говорил только по-французски. В первый же вечер он попросил новую няню рассказать ему сказку, но та стала говорить по-французски. Мальчик замолк и отвернулся к стене. Он тогда в первый раз понял, что ему интересны только те </w:t>
      </w:r>
      <w:r w:rsidRPr="005762B0">
        <w:rPr>
          <w:rFonts w:cs="Times New Roman"/>
          <w:color w:val="000000"/>
          <w:sz w:val="28"/>
          <w:szCs w:val="28"/>
        </w:rPr>
        <w:lastRenderedPageBreak/>
        <w:t>сказки, какие говаривала Арина Родионовна.</w:t>
      </w:r>
    </w:p>
    <w:p w:rsidR="00756395" w:rsidRPr="005762B0" w:rsidRDefault="004A2439" w:rsidP="004A2439">
      <w:pPr>
        <w:pStyle w:val="a1"/>
        <w:tabs>
          <w:tab w:val="left" w:pos="-3886"/>
          <w:tab w:val="left" w:pos="-381"/>
          <w:tab w:val="left" w:pos="-68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Арина Родионовна вернулась в село Михайловское Псковской губернии. Именно туда был выслан из Петербурга опальный поэт Пушкин в июле 1824 года под надзор местного начальства. И здесь с радостью </w:t>
      </w:r>
      <w:r w:rsidR="00EE26D6" w:rsidRPr="005762B0">
        <w:rPr>
          <w:rFonts w:cs="Times New Roman"/>
          <w:color w:val="000000"/>
          <w:sz w:val="28"/>
          <w:szCs w:val="28"/>
        </w:rPr>
        <w:t>его встретила постаревшая  няня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 Арина Родионовна, кот</w:t>
      </w:r>
      <w:r w:rsidR="00D86ECA" w:rsidRPr="005762B0">
        <w:rPr>
          <w:rFonts w:cs="Times New Roman"/>
          <w:color w:val="000000"/>
          <w:sz w:val="28"/>
          <w:szCs w:val="28"/>
        </w:rPr>
        <w:t xml:space="preserve">орую он называл 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 «мамушкой». В письме знакомому Пушкин писал в декабре 1824 года: «...вечером слушаю сказки моей няни...; она единственная моя подруга — и с нею только мне не скучно».</w:t>
      </w:r>
    </w:p>
    <w:p w:rsidR="00756395" w:rsidRPr="005762B0" w:rsidRDefault="004A2439" w:rsidP="004A2439">
      <w:pPr>
        <w:pStyle w:val="a1"/>
        <w:tabs>
          <w:tab w:val="left" w:pos="-3886"/>
          <w:tab w:val="left" w:pos="-68"/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 Арина Родионовна Яковлева — моя самая знаменитая тезка. </w:t>
      </w:r>
    </w:p>
    <w:p w:rsidR="00756395" w:rsidRPr="005762B0" w:rsidRDefault="004A2439" w:rsidP="004A2439">
      <w:pPr>
        <w:pStyle w:val="a1"/>
        <w:tabs>
          <w:tab w:val="left" w:pos="-3886"/>
          <w:tab w:val="left" w:pos="-68"/>
          <w:tab w:val="left" w:pos="0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FF48E7" w:rsidRPr="005762B0">
        <w:rPr>
          <w:rFonts w:cs="Times New Roman"/>
          <w:color w:val="000000"/>
          <w:sz w:val="28"/>
          <w:szCs w:val="28"/>
        </w:rPr>
        <w:t>Е</w:t>
      </w:r>
      <w:r w:rsidR="008076F5" w:rsidRPr="005762B0">
        <w:rPr>
          <w:rFonts w:cs="Times New Roman"/>
          <w:color w:val="000000"/>
          <w:sz w:val="28"/>
          <w:szCs w:val="28"/>
        </w:rPr>
        <w:t>ще небольшой список известных женщин, носящих имя Арина</w:t>
      </w:r>
      <w:r w:rsidR="0019001A" w:rsidRPr="005762B0">
        <w:rPr>
          <w:rFonts w:cs="Times New Roman"/>
          <w:color w:val="000000"/>
          <w:sz w:val="28"/>
          <w:szCs w:val="28"/>
        </w:rPr>
        <w:t>,</w:t>
      </w: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FF48E7" w:rsidRPr="005762B0">
        <w:rPr>
          <w:rFonts w:cs="Times New Roman"/>
          <w:color w:val="000000"/>
          <w:sz w:val="28"/>
          <w:szCs w:val="28"/>
        </w:rPr>
        <w:t xml:space="preserve">представлен в приложении </w:t>
      </w:r>
      <w:r w:rsidR="00091A08" w:rsidRPr="005762B0">
        <w:rPr>
          <w:rFonts w:cs="Times New Roman"/>
          <w:color w:val="000000"/>
          <w:sz w:val="28"/>
          <w:szCs w:val="28"/>
        </w:rPr>
        <w:t>4</w:t>
      </w:r>
      <w:r w:rsidR="00FF48E7" w:rsidRPr="005762B0">
        <w:rPr>
          <w:rFonts w:cs="Times New Roman"/>
          <w:color w:val="000000"/>
          <w:sz w:val="28"/>
          <w:szCs w:val="28"/>
        </w:rPr>
        <w:t>.</w:t>
      </w:r>
    </w:p>
    <w:p w:rsidR="00325E82" w:rsidRPr="005762B0" w:rsidRDefault="00325E82" w:rsidP="004A2439">
      <w:pPr>
        <w:pStyle w:val="a1"/>
        <w:tabs>
          <w:tab w:val="left" w:pos="-3886"/>
          <w:tab w:val="left" w:pos="-68"/>
          <w:tab w:val="left" w:pos="28"/>
        </w:tabs>
        <w:spacing w:after="0" w:line="360" w:lineRule="auto"/>
        <w:ind w:left="14"/>
        <w:jc w:val="center"/>
        <w:rPr>
          <w:rFonts w:cs="Times New Roman"/>
          <w:color w:val="000000"/>
          <w:sz w:val="28"/>
          <w:szCs w:val="28"/>
        </w:rPr>
      </w:pPr>
    </w:p>
    <w:p w:rsidR="00756395" w:rsidRPr="005762B0" w:rsidRDefault="00FF1EF9" w:rsidP="004A2439">
      <w:pPr>
        <w:pStyle w:val="a1"/>
        <w:tabs>
          <w:tab w:val="left" w:pos="-3886"/>
          <w:tab w:val="left" w:pos="-68"/>
          <w:tab w:val="left" w:pos="28"/>
        </w:tabs>
        <w:spacing w:after="0" w:line="360" w:lineRule="auto"/>
        <w:ind w:left="14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4</w:t>
      </w:r>
      <w:r w:rsidR="004A2439" w:rsidRPr="005762B0">
        <w:rPr>
          <w:rFonts w:cs="Times New Roman"/>
          <w:color w:val="000000"/>
          <w:sz w:val="28"/>
          <w:szCs w:val="28"/>
        </w:rPr>
        <w:t>.2. Имя Арина в литературе</w:t>
      </w:r>
    </w:p>
    <w:p w:rsidR="00756395" w:rsidRPr="005762B0" w:rsidRDefault="00756395">
      <w:pPr>
        <w:pStyle w:val="a1"/>
        <w:numPr>
          <w:ilvl w:val="8"/>
          <w:numId w:val="3"/>
        </w:numPr>
        <w:tabs>
          <w:tab w:val="left" w:pos="-3886"/>
          <w:tab w:val="left" w:pos="-68"/>
          <w:tab w:val="left" w:pos="28"/>
        </w:tabs>
        <w:spacing w:after="0" w:line="360" w:lineRule="auto"/>
        <w:ind w:left="14" w:hanging="3955"/>
        <w:jc w:val="both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4A2439">
      <w:pPr>
        <w:pStyle w:val="a1"/>
        <w:tabs>
          <w:tab w:val="left" w:pos="-3883"/>
          <w:tab w:val="left" w:pos="-65"/>
        </w:tabs>
        <w:spacing w:after="0" w:line="360" w:lineRule="auto"/>
        <w:ind w:left="17"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>Я так увлеклась исследовани</w:t>
      </w:r>
      <w:r w:rsidR="009B25FD" w:rsidRPr="005762B0">
        <w:rPr>
          <w:rFonts w:cs="Times New Roman"/>
          <w:color w:val="000000"/>
          <w:sz w:val="28"/>
          <w:szCs w:val="28"/>
        </w:rPr>
        <w:t xml:space="preserve">ем, что мне захотелось узнать, </w:t>
      </w:r>
      <w:r w:rsidRPr="005762B0">
        <w:rPr>
          <w:rFonts w:cs="Times New Roman"/>
          <w:color w:val="000000"/>
          <w:sz w:val="28"/>
          <w:szCs w:val="28"/>
        </w:rPr>
        <w:t xml:space="preserve"> встречается ли имя Арина в литературе? </w:t>
      </w:r>
      <w:r w:rsidR="009B25FD" w:rsidRPr="005762B0">
        <w:rPr>
          <w:rFonts w:cs="Times New Roman"/>
          <w:color w:val="000000"/>
          <w:sz w:val="28"/>
          <w:szCs w:val="28"/>
        </w:rPr>
        <w:t>Ответ на этот вопрос нашла в детской библиотеке.</w:t>
      </w:r>
    </w:p>
    <w:p w:rsidR="00756395" w:rsidRPr="005762B0" w:rsidRDefault="004A2439" w:rsidP="004A2439">
      <w:pPr>
        <w:pStyle w:val="a1"/>
        <w:tabs>
          <w:tab w:val="left" w:pos="-3883"/>
          <w:tab w:val="left" w:pos="-65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Чтобы доказать, что Арина — древнее имя, я начала свой анализ с фольклора. (Приложение </w:t>
      </w:r>
      <w:r w:rsidR="00091A08" w:rsidRPr="005762B0">
        <w:rPr>
          <w:rFonts w:cs="Times New Roman"/>
          <w:color w:val="000000"/>
          <w:sz w:val="28"/>
          <w:szCs w:val="28"/>
        </w:rPr>
        <w:t>5</w:t>
      </w:r>
      <w:r w:rsidR="00454FE0" w:rsidRPr="005762B0">
        <w:rPr>
          <w:rFonts w:cs="Times New Roman"/>
          <w:color w:val="000000"/>
          <w:sz w:val="28"/>
          <w:szCs w:val="28"/>
        </w:rPr>
        <w:t>, рис.1</w:t>
      </w:r>
      <w:r w:rsidR="008076F5" w:rsidRPr="005762B0">
        <w:rPr>
          <w:rFonts w:cs="Times New Roman"/>
          <w:color w:val="000000"/>
          <w:sz w:val="28"/>
          <w:szCs w:val="28"/>
        </w:rPr>
        <w:t xml:space="preserve">) </w:t>
      </w:r>
    </w:p>
    <w:p w:rsidR="00756395" w:rsidRPr="005762B0" w:rsidRDefault="004A2439" w:rsidP="004A2439">
      <w:pPr>
        <w:pStyle w:val="a1"/>
        <w:tabs>
          <w:tab w:val="left" w:pos="-3886"/>
          <w:tab w:val="left" w:pos="-68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 xml:space="preserve">Арина в русских говорах медлительная, простушка, болтушка. </w:t>
      </w:r>
    </w:p>
    <w:p w:rsidR="00756395" w:rsidRPr="005762B0" w:rsidRDefault="008076F5">
      <w:pPr>
        <w:pStyle w:val="a1"/>
        <w:numPr>
          <w:ilvl w:val="8"/>
          <w:numId w:val="3"/>
        </w:numPr>
        <w:tabs>
          <w:tab w:val="left" w:pos="-3886"/>
          <w:tab w:val="left" w:pos="-68"/>
        </w:tabs>
        <w:spacing w:after="0" w:line="360" w:lineRule="auto"/>
        <w:ind w:left="14" w:hanging="3955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Вот какие пословицы мне встретились с моим именем:</w:t>
      </w:r>
    </w:p>
    <w:p w:rsidR="00756395" w:rsidRPr="005762B0" w:rsidRDefault="008076F5">
      <w:pPr>
        <w:pStyle w:val="a1"/>
        <w:tabs>
          <w:tab w:val="left" w:pos="-3886"/>
          <w:tab w:val="left" w:pos="-68"/>
        </w:tabs>
        <w:spacing w:after="0" w:line="360" w:lineRule="auto"/>
        <w:ind w:left="14" w:hanging="14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- сидит Арина рот </w:t>
      </w:r>
      <w:proofErr w:type="gramStart"/>
      <w:r w:rsidRPr="005762B0">
        <w:rPr>
          <w:rFonts w:cs="Times New Roman"/>
          <w:color w:val="000000"/>
          <w:sz w:val="28"/>
          <w:szCs w:val="28"/>
        </w:rPr>
        <w:t>разиня</w:t>
      </w:r>
      <w:proofErr w:type="gramEnd"/>
      <w:r w:rsidRPr="005762B0">
        <w:rPr>
          <w:rFonts w:cs="Times New Roman"/>
          <w:color w:val="000000"/>
          <w:sz w:val="28"/>
          <w:szCs w:val="28"/>
        </w:rPr>
        <w:t>;</w:t>
      </w:r>
    </w:p>
    <w:p w:rsidR="00756395" w:rsidRPr="005762B0" w:rsidRDefault="008076F5">
      <w:pPr>
        <w:pStyle w:val="a1"/>
        <w:numPr>
          <w:ilvl w:val="8"/>
          <w:numId w:val="3"/>
        </w:numPr>
        <w:tabs>
          <w:tab w:val="left" w:pos="-3886"/>
          <w:tab w:val="left" w:pos="-68"/>
        </w:tabs>
        <w:spacing w:after="0" w:line="360" w:lineRule="auto"/>
        <w:ind w:left="14" w:hanging="3955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- тетка Арина надвое говорила;</w:t>
      </w:r>
    </w:p>
    <w:p w:rsidR="00756395" w:rsidRPr="005762B0" w:rsidRDefault="008076F5">
      <w:pPr>
        <w:pStyle w:val="a1"/>
        <w:numPr>
          <w:ilvl w:val="8"/>
          <w:numId w:val="3"/>
        </w:numPr>
        <w:tabs>
          <w:tab w:val="left" w:pos="-3886"/>
          <w:tab w:val="left" w:pos="-68"/>
        </w:tabs>
        <w:spacing w:after="0" w:line="360" w:lineRule="auto"/>
        <w:ind w:left="14" w:hanging="3955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- Аринушка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Маринушки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не хуже.</w:t>
      </w:r>
    </w:p>
    <w:p w:rsidR="00756395" w:rsidRPr="005762B0" w:rsidRDefault="008076F5">
      <w:pPr>
        <w:pStyle w:val="a1"/>
        <w:tabs>
          <w:tab w:val="left" w:pos="-3883"/>
          <w:tab w:val="left" w:pos="-65"/>
        </w:tabs>
        <w:spacing w:after="0" w:line="360" w:lineRule="auto"/>
        <w:ind w:left="17" w:hanging="1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У Аграфены и Арины</w:t>
      </w:r>
      <w:r w:rsidRPr="005762B0">
        <w:rPr>
          <w:rFonts w:ascii="Trebuchet MS" w:hAnsi="Trebuchet MS" w:cs="Trebuchet MS"/>
          <w:color w:val="333333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>растут георгины. Это уже скороговорка.</w:t>
      </w:r>
    </w:p>
    <w:p w:rsidR="00756395" w:rsidRPr="005762B0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>Прочитала я и русскую народную сказку «Ленивая Арина». В ней жена целыми днями спала, а мужу говорила, что работает. Но мужик разоблачил Арину и научил ее жить бесхитростно.</w:t>
      </w:r>
    </w:p>
    <w:p w:rsidR="00D8587B" w:rsidRPr="005762B0" w:rsidRDefault="008076F5" w:rsidP="00D8587B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D8587B" w:rsidRPr="005762B0">
        <w:rPr>
          <w:rFonts w:cs="Times New Roman"/>
          <w:color w:val="000000"/>
          <w:sz w:val="28"/>
          <w:szCs w:val="28"/>
        </w:rPr>
        <w:t xml:space="preserve">Встретились мне в народном творчестве </w:t>
      </w:r>
      <w:r w:rsidRPr="005762B0">
        <w:rPr>
          <w:rFonts w:cs="Times New Roman"/>
          <w:color w:val="000000"/>
          <w:sz w:val="28"/>
          <w:szCs w:val="28"/>
        </w:rPr>
        <w:t xml:space="preserve"> прибаутка «Патока с имбирем», в которой </w:t>
      </w:r>
      <w:r w:rsidR="00D8587B" w:rsidRPr="005762B0">
        <w:rPr>
          <w:rFonts w:cs="Times New Roman"/>
          <w:color w:val="000000"/>
          <w:sz w:val="28"/>
          <w:szCs w:val="28"/>
        </w:rPr>
        <w:t>есть</w:t>
      </w:r>
      <w:r w:rsidRPr="005762B0">
        <w:rPr>
          <w:rFonts w:cs="Times New Roman"/>
          <w:color w:val="000000"/>
          <w:sz w:val="28"/>
          <w:szCs w:val="28"/>
        </w:rPr>
        <w:t xml:space="preserve"> имя </w:t>
      </w:r>
      <w:r w:rsidR="00D8587B" w:rsidRPr="005762B0">
        <w:rPr>
          <w:rFonts w:cs="Times New Roman"/>
          <w:color w:val="000000"/>
          <w:sz w:val="28"/>
          <w:szCs w:val="28"/>
        </w:rPr>
        <w:t xml:space="preserve">Арина </w:t>
      </w:r>
      <w:r w:rsidRPr="005762B0">
        <w:rPr>
          <w:rFonts w:cs="Times New Roman"/>
          <w:color w:val="000000"/>
          <w:sz w:val="28"/>
          <w:szCs w:val="28"/>
        </w:rPr>
        <w:t>(</w:t>
      </w:r>
      <w:r w:rsidR="00D8587B" w:rsidRPr="005762B0">
        <w:rPr>
          <w:rFonts w:cs="Times New Roman"/>
          <w:color w:val="000000"/>
          <w:sz w:val="28"/>
          <w:szCs w:val="28"/>
        </w:rPr>
        <w:t>п</w:t>
      </w:r>
      <w:r w:rsidRPr="005762B0">
        <w:rPr>
          <w:rFonts w:cs="Times New Roman"/>
          <w:color w:val="000000"/>
          <w:sz w:val="28"/>
          <w:szCs w:val="28"/>
        </w:rPr>
        <w:t xml:space="preserve">риложение </w:t>
      </w:r>
      <w:r w:rsidR="00091A08" w:rsidRPr="005762B0">
        <w:rPr>
          <w:rFonts w:cs="Times New Roman"/>
          <w:color w:val="000000"/>
          <w:sz w:val="28"/>
          <w:szCs w:val="28"/>
        </w:rPr>
        <w:t>6</w:t>
      </w:r>
      <w:r w:rsidRPr="005762B0">
        <w:rPr>
          <w:rFonts w:cs="Times New Roman"/>
          <w:color w:val="000000"/>
          <w:sz w:val="28"/>
          <w:szCs w:val="28"/>
        </w:rPr>
        <w:t>)</w:t>
      </w:r>
      <w:r w:rsidR="00D8587B" w:rsidRPr="005762B0">
        <w:rPr>
          <w:rFonts w:cs="Times New Roman"/>
          <w:color w:val="000000"/>
          <w:sz w:val="28"/>
          <w:szCs w:val="28"/>
        </w:rPr>
        <w:t>, и</w:t>
      </w:r>
      <w:r w:rsidRPr="005762B0">
        <w:rPr>
          <w:rFonts w:cs="Times New Roman"/>
          <w:color w:val="000000"/>
          <w:sz w:val="28"/>
          <w:szCs w:val="28"/>
        </w:rPr>
        <w:t xml:space="preserve"> детск</w:t>
      </w:r>
      <w:r w:rsidR="00D8587B" w:rsidRPr="005762B0">
        <w:rPr>
          <w:rFonts w:cs="Times New Roman"/>
          <w:color w:val="000000"/>
          <w:sz w:val="28"/>
          <w:szCs w:val="28"/>
        </w:rPr>
        <w:t>ая</w:t>
      </w:r>
      <w:r w:rsidRPr="005762B0">
        <w:rPr>
          <w:rFonts w:cs="Times New Roman"/>
          <w:color w:val="000000"/>
          <w:sz w:val="28"/>
          <w:szCs w:val="28"/>
        </w:rPr>
        <w:t xml:space="preserve"> прибаутк</w:t>
      </w:r>
      <w:r w:rsidR="00D8587B" w:rsidRPr="005762B0">
        <w:rPr>
          <w:rFonts w:cs="Times New Roman"/>
          <w:color w:val="000000"/>
          <w:sz w:val="28"/>
          <w:szCs w:val="28"/>
        </w:rPr>
        <w:t>а</w:t>
      </w:r>
      <w:r w:rsidRPr="005762B0">
        <w:rPr>
          <w:rFonts w:cs="Times New Roman"/>
          <w:color w:val="000000"/>
          <w:sz w:val="28"/>
          <w:szCs w:val="28"/>
        </w:rPr>
        <w:t xml:space="preserve"> «Заинька серенький»</w:t>
      </w:r>
      <w:r w:rsidR="00D8587B" w:rsidRPr="005762B0">
        <w:rPr>
          <w:rFonts w:cs="Times New Roman"/>
          <w:color w:val="000000"/>
          <w:sz w:val="28"/>
          <w:szCs w:val="28"/>
        </w:rPr>
        <w:t>, в которой</w:t>
      </w:r>
      <w:r w:rsidRPr="005762B0">
        <w:rPr>
          <w:rFonts w:cs="Times New Roman"/>
          <w:color w:val="000000"/>
          <w:sz w:val="28"/>
          <w:szCs w:val="28"/>
        </w:rPr>
        <w:t xml:space="preserve"> встречается мое имя в ласковой форме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Арюшенька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(</w:t>
      </w:r>
      <w:r w:rsidR="00D8587B" w:rsidRPr="005762B0">
        <w:rPr>
          <w:rFonts w:cs="Times New Roman"/>
          <w:color w:val="000000"/>
          <w:sz w:val="28"/>
          <w:szCs w:val="28"/>
        </w:rPr>
        <w:t>п</w:t>
      </w:r>
      <w:r w:rsidRPr="005762B0">
        <w:rPr>
          <w:rFonts w:cs="Times New Roman"/>
          <w:color w:val="000000"/>
          <w:sz w:val="28"/>
          <w:szCs w:val="28"/>
        </w:rPr>
        <w:t xml:space="preserve">риложение </w:t>
      </w:r>
      <w:r w:rsidR="00091A08" w:rsidRPr="005762B0">
        <w:rPr>
          <w:rFonts w:cs="Times New Roman"/>
          <w:color w:val="000000"/>
          <w:sz w:val="28"/>
          <w:szCs w:val="28"/>
        </w:rPr>
        <w:t>7</w:t>
      </w:r>
      <w:r w:rsidRPr="005762B0">
        <w:rPr>
          <w:rFonts w:cs="Times New Roman"/>
          <w:color w:val="000000"/>
          <w:sz w:val="28"/>
          <w:szCs w:val="28"/>
        </w:rPr>
        <w:t>)</w:t>
      </w:r>
      <w:r w:rsidR="00D8587B" w:rsidRPr="005762B0">
        <w:rPr>
          <w:rFonts w:cs="Times New Roman"/>
          <w:color w:val="000000"/>
          <w:sz w:val="28"/>
          <w:szCs w:val="28"/>
        </w:rPr>
        <w:t>.</w:t>
      </w:r>
    </w:p>
    <w:p w:rsidR="00756395" w:rsidRPr="005762B0" w:rsidRDefault="008076F5" w:rsidP="00D8587B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lastRenderedPageBreak/>
        <w:tab/>
        <w:t>Употребление имени Арина во многих произведениях русского фольклора еще раз доказывает тот факт, что  на Руси в Средневековье оно было широко распространено среди простого народа.</w:t>
      </w:r>
    </w:p>
    <w:p w:rsidR="00756395" w:rsidRPr="005762B0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>Очень понравился мне поучительный рассказ В.В.Бианки «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— трусишка», н</w:t>
      </w:r>
      <w:r w:rsidR="00091A08" w:rsidRPr="005762B0">
        <w:rPr>
          <w:rFonts w:cs="Times New Roman"/>
          <w:color w:val="000000"/>
          <w:sz w:val="28"/>
          <w:szCs w:val="28"/>
        </w:rPr>
        <w:t>аписанный в 1950г. (Приложение 5</w:t>
      </w:r>
      <w:r w:rsidR="00454FE0" w:rsidRPr="005762B0">
        <w:rPr>
          <w:rFonts w:cs="Times New Roman"/>
          <w:color w:val="000000"/>
          <w:sz w:val="28"/>
          <w:szCs w:val="28"/>
        </w:rPr>
        <w:t>, рис.2</w:t>
      </w:r>
      <w:r w:rsidRPr="005762B0">
        <w:rPr>
          <w:rFonts w:cs="Times New Roman"/>
          <w:color w:val="000000"/>
          <w:sz w:val="28"/>
          <w:szCs w:val="28"/>
        </w:rPr>
        <w:t xml:space="preserve">)  В нем говорится о том, как деревенская девочка – дошкольница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стала хорошей помощницей маме, не только перестала бояться пауков и лягушек, но и с медвежонком подружилась. </w:t>
      </w:r>
    </w:p>
    <w:p w:rsidR="00756395" w:rsidRPr="005762B0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ab/>
        <w:t xml:space="preserve">В ходе работы мне встретилась целая книжка про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Аришку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F6144C" w:rsidRPr="005762B0">
        <w:rPr>
          <w:rFonts w:cs="Times New Roman"/>
          <w:color w:val="000000"/>
          <w:sz w:val="28"/>
          <w:szCs w:val="28"/>
        </w:rPr>
        <w:t xml:space="preserve">(приложение </w:t>
      </w:r>
      <w:r w:rsidR="00091A08" w:rsidRPr="005762B0">
        <w:rPr>
          <w:rFonts w:cs="Times New Roman"/>
          <w:color w:val="000000"/>
          <w:sz w:val="28"/>
          <w:szCs w:val="28"/>
        </w:rPr>
        <w:t>8</w:t>
      </w:r>
      <w:r w:rsidR="00F6144C" w:rsidRPr="005762B0">
        <w:rPr>
          <w:rFonts w:cs="Times New Roman"/>
          <w:color w:val="000000"/>
          <w:sz w:val="28"/>
          <w:szCs w:val="28"/>
        </w:rPr>
        <w:t>, рис.1</w:t>
      </w:r>
      <w:r w:rsidRPr="005762B0">
        <w:rPr>
          <w:rFonts w:cs="Times New Roman"/>
          <w:color w:val="000000"/>
          <w:sz w:val="28"/>
          <w:szCs w:val="28"/>
        </w:rPr>
        <w:t>)</w:t>
      </w:r>
      <w:r w:rsidR="00F6144C" w:rsidRPr="005762B0">
        <w:rPr>
          <w:rFonts w:cs="Times New Roman"/>
          <w:color w:val="000000"/>
          <w:sz w:val="28"/>
          <w:szCs w:val="28"/>
        </w:rPr>
        <w:t>.</w:t>
      </w:r>
      <w:r w:rsidRPr="005762B0">
        <w:rPr>
          <w:rFonts w:cs="Times New Roman"/>
          <w:color w:val="000000"/>
          <w:sz w:val="28"/>
          <w:szCs w:val="28"/>
        </w:rPr>
        <w:t xml:space="preserve"> Она так и называется «Вам расскажет книжка, как растет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». Книжечка была издана в 1973 г. с красочными иллюстрациями и с тех пор не переиздавалась ни разу. Автор книги Лев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Ошанин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посвятил ее своей дочери Арине. В ней 7 стихотворений: «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», «Мама», «Как мы купаем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Аришку</w:t>
      </w:r>
      <w:proofErr w:type="spellEnd"/>
      <w:r w:rsidRPr="005762B0">
        <w:rPr>
          <w:rFonts w:cs="Times New Roman"/>
          <w:color w:val="000000"/>
          <w:sz w:val="28"/>
          <w:szCs w:val="28"/>
        </w:rPr>
        <w:t>», «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Ловчорр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», «Кто живет под будкой», «Вот три месяца прошло», «Папина колыбельная песенка». Во всех стихотворениях встречается мое имя в его ласковой форме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>. Мне очень понравилось стихотворение «Мама»</w:t>
      </w:r>
      <w:r w:rsidR="00F6144C" w:rsidRPr="005762B0">
        <w:rPr>
          <w:rFonts w:cs="Times New Roman"/>
          <w:color w:val="000000"/>
          <w:sz w:val="28"/>
          <w:szCs w:val="28"/>
        </w:rPr>
        <w:t xml:space="preserve"> (при</w:t>
      </w:r>
      <w:r w:rsidR="00D85974" w:rsidRPr="005762B0">
        <w:rPr>
          <w:rFonts w:cs="Times New Roman"/>
          <w:color w:val="000000"/>
          <w:sz w:val="28"/>
          <w:szCs w:val="28"/>
        </w:rPr>
        <w:t xml:space="preserve">ложение </w:t>
      </w:r>
      <w:r w:rsidR="00091A08" w:rsidRPr="005762B0">
        <w:rPr>
          <w:rFonts w:cs="Times New Roman"/>
          <w:color w:val="000000"/>
          <w:sz w:val="28"/>
          <w:szCs w:val="28"/>
        </w:rPr>
        <w:t>8</w:t>
      </w:r>
      <w:r w:rsidR="00D85974" w:rsidRPr="005762B0">
        <w:rPr>
          <w:rFonts w:cs="Times New Roman"/>
          <w:color w:val="000000"/>
          <w:sz w:val="28"/>
          <w:szCs w:val="28"/>
        </w:rPr>
        <w:t>)</w:t>
      </w:r>
      <w:r w:rsidRPr="005762B0">
        <w:rPr>
          <w:rFonts w:cs="Times New Roman"/>
          <w:color w:val="000000"/>
          <w:sz w:val="28"/>
          <w:szCs w:val="28"/>
        </w:rPr>
        <w:t xml:space="preserve">. Моя мама, как и </w:t>
      </w:r>
      <w:r w:rsidR="009B25FD" w:rsidRPr="005762B0">
        <w:rPr>
          <w:rFonts w:cs="Times New Roman"/>
          <w:color w:val="000000"/>
          <w:sz w:val="28"/>
          <w:szCs w:val="28"/>
        </w:rPr>
        <w:t xml:space="preserve">предсказывал </w:t>
      </w:r>
      <w:r w:rsidRPr="005762B0">
        <w:rPr>
          <w:rFonts w:cs="Times New Roman"/>
          <w:color w:val="000000"/>
          <w:sz w:val="28"/>
          <w:szCs w:val="28"/>
        </w:rPr>
        <w:t xml:space="preserve">поэт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Аришке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из книжки,</w:t>
      </w:r>
      <w:r w:rsidR="00091A08" w:rsidRPr="005762B0">
        <w:rPr>
          <w:rFonts w:cs="Times New Roman"/>
          <w:color w:val="000000"/>
          <w:sz w:val="28"/>
          <w:szCs w:val="28"/>
        </w:rPr>
        <w:t xml:space="preserve"> -</w:t>
      </w:r>
      <w:r w:rsidRPr="005762B0">
        <w:rPr>
          <w:rFonts w:cs="Times New Roman"/>
          <w:color w:val="000000"/>
          <w:sz w:val="28"/>
          <w:szCs w:val="28"/>
        </w:rPr>
        <w:t xml:space="preserve"> моя лучшая подружка.</w:t>
      </w:r>
    </w:p>
    <w:p w:rsidR="00756395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 Таким образом, несмотря на то, что имя Арина ред</w:t>
      </w:r>
      <w:r w:rsidR="001A0C9C" w:rsidRPr="005762B0">
        <w:rPr>
          <w:rFonts w:cs="Times New Roman"/>
          <w:color w:val="000000"/>
          <w:sz w:val="28"/>
          <w:szCs w:val="28"/>
        </w:rPr>
        <w:t>ко встречало</w:t>
      </w:r>
      <w:r w:rsidRPr="005762B0">
        <w:rPr>
          <w:rFonts w:cs="Times New Roman"/>
          <w:color w:val="000000"/>
          <w:sz w:val="28"/>
          <w:szCs w:val="28"/>
        </w:rPr>
        <w:t>сь в послевоенное время</w:t>
      </w:r>
      <w:r w:rsidR="001A0C9C" w:rsidRPr="005762B0">
        <w:rPr>
          <w:rFonts w:cs="Times New Roman"/>
          <w:color w:val="000000"/>
          <w:sz w:val="28"/>
          <w:szCs w:val="28"/>
        </w:rPr>
        <w:t xml:space="preserve">,  </w:t>
      </w:r>
      <w:r w:rsidRPr="005762B0">
        <w:rPr>
          <w:rFonts w:cs="Times New Roman"/>
          <w:color w:val="000000"/>
          <w:sz w:val="28"/>
          <w:szCs w:val="28"/>
        </w:rPr>
        <w:t xml:space="preserve">оно не было совсем забыто и встречается в литературе. </w:t>
      </w:r>
    </w:p>
    <w:p w:rsidR="005762B0" w:rsidRPr="005762B0" w:rsidRDefault="005762B0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sz w:val="28"/>
          <w:szCs w:val="28"/>
        </w:rPr>
      </w:pPr>
    </w:p>
    <w:p w:rsidR="00756395" w:rsidRPr="005762B0" w:rsidRDefault="008076F5" w:rsidP="00FF1EF9">
      <w:pPr>
        <w:pStyle w:val="a1"/>
        <w:numPr>
          <w:ilvl w:val="1"/>
          <w:numId w:val="14"/>
        </w:numPr>
        <w:tabs>
          <w:tab w:val="left" w:pos="-3900"/>
          <w:tab w:val="left" w:pos="-82"/>
        </w:tabs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Имя Арина в географии</w:t>
      </w:r>
    </w:p>
    <w:p w:rsidR="00D615BB" w:rsidRPr="005762B0" w:rsidRDefault="00D615BB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Подбирая </w:t>
      </w:r>
      <w:r w:rsidR="003D6071" w:rsidRPr="005762B0">
        <w:rPr>
          <w:rFonts w:cs="Times New Roman"/>
          <w:color w:val="000000"/>
          <w:sz w:val="28"/>
          <w:szCs w:val="28"/>
        </w:rPr>
        <w:t>в И</w:t>
      </w:r>
      <w:r w:rsidRPr="005762B0">
        <w:rPr>
          <w:rFonts w:cs="Times New Roman"/>
          <w:color w:val="000000"/>
          <w:sz w:val="28"/>
          <w:szCs w:val="28"/>
        </w:rPr>
        <w:t xml:space="preserve">нтернете литературу по моему имени, я  узнала, что в Пензенской области в Никольском районе есть село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(</w:t>
      </w:r>
      <w:r w:rsidR="00437F99" w:rsidRPr="005762B0">
        <w:rPr>
          <w:rFonts w:cs="Times New Roman"/>
          <w:color w:val="000000"/>
          <w:sz w:val="28"/>
          <w:szCs w:val="28"/>
        </w:rPr>
        <w:t>п</w:t>
      </w:r>
      <w:r w:rsidRPr="005762B0">
        <w:rPr>
          <w:rFonts w:cs="Times New Roman"/>
          <w:color w:val="000000"/>
          <w:sz w:val="28"/>
          <w:szCs w:val="28"/>
        </w:rPr>
        <w:t>рил</w:t>
      </w:r>
      <w:r w:rsidR="00D615BB" w:rsidRPr="005762B0">
        <w:rPr>
          <w:rFonts w:cs="Times New Roman"/>
          <w:color w:val="000000"/>
          <w:sz w:val="28"/>
          <w:szCs w:val="28"/>
        </w:rPr>
        <w:t>ожение</w:t>
      </w:r>
      <w:r w:rsidRPr="005762B0">
        <w:rPr>
          <w:rFonts w:cs="Times New Roman"/>
          <w:color w:val="000000"/>
          <w:sz w:val="28"/>
          <w:szCs w:val="28"/>
        </w:rPr>
        <w:t xml:space="preserve"> </w:t>
      </w:r>
      <w:r w:rsidR="00091A08" w:rsidRPr="005762B0">
        <w:rPr>
          <w:rFonts w:cs="Times New Roman"/>
          <w:color w:val="000000"/>
          <w:sz w:val="28"/>
          <w:szCs w:val="28"/>
        </w:rPr>
        <w:t>9</w:t>
      </w:r>
      <w:r w:rsidR="00437F99" w:rsidRPr="005762B0">
        <w:rPr>
          <w:rFonts w:cs="Times New Roman"/>
          <w:color w:val="000000"/>
          <w:sz w:val="28"/>
          <w:szCs w:val="28"/>
        </w:rPr>
        <w:t>, рис.1</w:t>
      </w:r>
      <w:r w:rsidRPr="005762B0">
        <w:rPr>
          <w:rFonts w:cs="Times New Roman"/>
          <w:color w:val="000000"/>
          <w:sz w:val="28"/>
          <w:szCs w:val="28"/>
        </w:rPr>
        <w:t>)</w:t>
      </w:r>
      <w:r w:rsidRPr="005762B0">
        <w:rPr>
          <w:rFonts w:cs="Times New Roman"/>
          <w:color w:val="FF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>Это русское село, центр сельсовета, в 34 км  от Никольска, на левом берегу Айвы. На 01.01.2004 г. – 169 хозяйств, 375 жителей. Основано помещиками, вероятно, в начале XVIII века. Упоминается в 1745 г. в связи с постройкой церкви во имя Рождества Христова.</w:t>
      </w:r>
      <w:r w:rsidRPr="005762B0">
        <w:rPr>
          <w:rStyle w:val="ac"/>
          <w:rFonts w:cs="Times New Roman"/>
          <w:color w:val="000000"/>
          <w:sz w:val="28"/>
          <w:szCs w:val="28"/>
        </w:rPr>
        <w:footnoteReference w:id="3"/>
      </w:r>
      <w:r w:rsidRPr="005762B0">
        <w:rPr>
          <w:rFonts w:cs="Times New Roman"/>
          <w:color w:val="000000"/>
          <w:sz w:val="28"/>
          <w:szCs w:val="28"/>
        </w:rPr>
        <w:t xml:space="preserve">  Село названо по речке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Аришке</w:t>
      </w:r>
      <w:proofErr w:type="spellEnd"/>
      <w:r w:rsidRPr="005762B0">
        <w:rPr>
          <w:rFonts w:cs="Times New Roman"/>
          <w:color w:val="000000"/>
          <w:sz w:val="28"/>
          <w:szCs w:val="28"/>
        </w:rPr>
        <w:t>, левому притоку Айвы.</w:t>
      </w:r>
    </w:p>
    <w:p w:rsidR="00756395" w:rsidRPr="005762B0" w:rsidRDefault="008076F5" w:rsidP="004A2439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Река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 берёт начало у поселения </w:t>
      </w:r>
      <w:proofErr w:type="gramStart"/>
      <w:r w:rsidRPr="005762B0">
        <w:rPr>
          <w:rFonts w:cs="Times New Roman"/>
          <w:color w:val="000000"/>
          <w:sz w:val="28"/>
          <w:szCs w:val="28"/>
        </w:rPr>
        <w:t>Новый</w:t>
      </w:r>
      <w:proofErr w:type="gramEnd"/>
      <w:r w:rsidRPr="005762B0">
        <w:rPr>
          <w:rFonts w:cs="Times New Roman"/>
          <w:color w:val="000000"/>
          <w:sz w:val="28"/>
          <w:szCs w:val="28"/>
        </w:rPr>
        <w:t xml:space="preserve">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Иванырс</w:t>
      </w:r>
      <w:proofErr w:type="spellEnd"/>
      <w:r w:rsidRPr="005762B0">
        <w:rPr>
          <w:rFonts w:cs="Times New Roman"/>
          <w:color w:val="000000"/>
          <w:sz w:val="28"/>
          <w:szCs w:val="28"/>
        </w:rPr>
        <w:t xml:space="preserve">. Устье реки </w:t>
      </w:r>
      <w:r w:rsidRPr="005762B0">
        <w:rPr>
          <w:rFonts w:cs="Times New Roman"/>
          <w:color w:val="000000"/>
          <w:sz w:val="28"/>
          <w:szCs w:val="28"/>
        </w:rPr>
        <w:lastRenderedPageBreak/>
        <w:t xml:space="preserve">находится у села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Аришка</w:t>
      </w:r>
      <w:proofErr w:type="spellEnd"/>
      <w:r w:rsidRPr="005762B0">
        <w:rPr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>в 12 км по левому берегу реки Айва. Длина реки составляет 17 км.</w:t>
      </w:r>
      <w:r w:rsidRPr="005762B0">
        <w:rPr>
          <w:rStyle w:val="ac"/>
          <w:rFonts w:cs="Times New Roman"/>
          <w:color w:val="000000"/>
          <w:sz w:val="28"/>
          <w:szCs w:val="28"/>
        </w:rPr>
        <w:footnoteReference w:id="4"/>
      </w:r>
      <w:r w:rsidRPr="005762B0">
        <w:rPr>
          <w:rFonts w:cs="Times New Roman"/>
          <w:color w:val="000000"/>
          <w:sz w:val="28"/>
          <w:szCs w:val="28"/>
        </w:rPr>
        <w:t xml:space="preserve">  Название-переноска с гидронима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Аряш</w:t>
      </w:r>
      <w:proofErr w:type="spellEnd"/>
      <w:r w:rsidRPr="005762B0">
        <w:rPr>
          <w:rFonts w:cs="Times New Roman"/>
          <w:color w:val="000000"/>
          <w:sz w:val="28"/>
          <w:szCs w:val="28"/>
        </w:rPr>
        <w:t>, дополненного русским уменьшительным суффиксом.</w:t>
      </w:r>
    </w:p>
    <w:p w:rsidR="00756395" w:rsidRPr="005762B0" w:rsidRDefault="00756395">
      <w:pPr>
        <w:pStyle w:val="a1"/>
        <w:tabs>
          <w:tab w:val="left" w:pos="-3900"/>
          <w:tab w:val="left" w:pos="-82"/>
        </w:tabs>
        <w:spacing w:after="0" w:line="360" w:lineRule="auto"/>
        <w:ind w:firstLine="680"/>
        <w:jc w:val="both"/>
        <w:rPr>
          <w:rFonts w:cs="Times New Roman"/>
          <w:color w:val="000000"/>
          <w:sz w:val="28"/>
          <w:szCs w:val="28"/>
        </w:rPr>
      </w:pPr>
    </w:p>
    <w:p w:rsidR="00756395" w:rsidRDefault="008076F5" w:rsidP="00FF1EF9">
      <w:pPr>
        <w:pStyle w:val="a1"/>
        <w:numPr>
          <w:ilvl w:val="1"/>
          <w:numId w:val="14"/>
        </w:numPr>
        <w:tabs>
          <w:tab w:val="left" w:pos="-3900"/>
          <w:tab w:val="left" w:pos="-82"/>
        </w:tabs>
        <w:spacing w:before="113"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Имя Арина в нашей школе</w:t>
      </w:r>
    </w:p>
    <w:p w:rsidR="005762B0" w:rsidRPr="005762B0" w:rsidRDefault="005762B0" w:rsidP="005762B0">
      <w:pPr>
        <w:pStyle w:val="a1"/>
        <w:tabs>
          <w:tab w:val="left" w:pos="-3900"/>
          <w:tab w:val="left" w:pos="-82"/>
        </w:tabs>
        <w:spacing w:before="113" w:after="0" w:line="360" w:lineRule="auto"/>
        <w:ind w:left="1440"/>
        <w:rPr>
          <w:rFonts w:cs="Times New Roman"/>
          <w:color w:val="000000"/>
          <w:sz w:val="28"/>
          <w:szCs w:val="28"/>
        </w:rPr>
      </w:pPr>
    </w:p>
    <w:p w:rsidR="00756395" w:rsidRPr="005762B0" w:rsidRDefault="009C416B" w:rsidP="009C416B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r w:rsidR="008076F5" w:rsidRPr="005762B0">
        <w:rPr>
          <w:rFonts w:cs="Times New Roman"/>
          <w:color w:val="000000"/>
          <w:sz w:val="28"/>
          <w:szCs w:val="28"/>
        </w:rPr>
        <w:t>Чтобы узнать насколько популярно имя Арина среди моих рове</w:t>
      </w:r>
      <w:r w:rsidR="00CA5CEB" w:rsidRPr="005762B0">
        <w:rPr>
          <w:rFonts w:cs="Times New Roman"/>
          <w:color w:val="000000"/>
          <w:sz w:val="28"/>
          <w:szCs w:val="28"/>
        </w:rPr>
        <w:t>с</w:t>
      </w:r>
      <w:r w:rsidR="008076F5" w:rsidRPr="005762B0">
        <w:rPr>
          <w:rFonts w:cs="Times New Roman"/>
          <w:color w:val="000000"/>
          <w:sz w:val="28"/>
          <w:szCs w:val="28"/>
        </w:rPr>
        <w:t>ников, я изучила списки учеников начальных классов своей школы. Мною было проанализированы имена учащихся 13 классов. Результаты анализа занесены в таблицу 3.</w:t>
      </w:r>
    </w:p>
    <w:p w:rsidR="00756395" w:rsidRPr="005762B0" w:rsidRDefault="008076F5">
      <w:pPr>
        <w:pStyle w:val="a1"/>
        <w:tabs>
          <w:tab w:val="left" w:pos="-3900"/>
          <w:tab w:val="left" w:pos="-82"/>
        </w:tabs>
        <w:spacing w:after="0" w:line="360" w:lineRule="auto"/>
        <w:ind w:firstLine="680"/>
        <w:jc w:val="right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 xml:space="preserve">Таблица </w:t>
      </w:r>
      <w:r w:rsidR="00D85974" w:rsidRPr="005762B0">
        <w:rPr>
          <w:rFonts w:cs="Times New Roman"/>
          <w:color w:val="000000"/>
          <w:sz w:val="28"/>
          <w:szCs w:val="28"/>
        </w:rPr>
        <w:t>2</w:t>
      </w:r>
      <w:r w:rsidRPr="005762B0">
        <w:rPr>
          <w:rFonts w:cs="Times New Roman"/>
          <w:color w:val="000000"/>
          <w:sz w:val="28"/>
          <w:szCs w:val="28"/>
        </w:rPr>
        <w:t>.</w:t>
      </w:r>
    </w:p>
    <w:p w:rsidR="00756395" w:rsidRPr="005762B0" w:rsidRDefault="008076F5" w:rsidP="003D6071">
      <w:pPr>
        <w:pStyle w:val="a1"/>
        <w:tabs>
          <w:tab w:val="left" w:pos="-3900"/>
          <w:tab w:val="left" w:pos="-82"/>
        </w:tabs>
        <w:spacing w:after="0" w:line="360" w:lineRule="auto"/>
        <w:jc w:val="center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Имя Арина в МОУ «СОШ №1</w:t>
      </w:r>
      <w:r w:rsidR="003D6071" w:rsidRPr="005762B0">
        <w:rPr>
          <w:rFonts w:cs="Times New Roman"/>
          <w:color w:val="000000"/>
          <w:sz w:val="28"/>
          <w:szCs w:val="28"/>
        </w:rPr>
        <w:t xml:space="preserve"> г. Пугачева </w:t>
      </w:r>
      <w:r w:rsidRPr="005762B0">
        <w:rPr>
          <w:rFonts w:cs="Times New Roman"/>
          <w:color w:val="000000"/>
          <w:sz w:val="28"/>
          <w:szCs w:val="28"/>
        </w:rPr>
        <w:t>им.Т.</w:t>
      </w:r>
      <w:r w:rsidR="003D6071" w:rsidRPr="005762B0">
        <w:rPr>
          <w:rFonts w:cs="Times New Roman"/>
          <w:color w:val="000000"/>
          <w:sz w:val="28"/>
          <w:szCs w:val="28"/>
        </w:rPr>
        <w:t xml:space="preserve"> </w:t>
      </w:r>
      <w:r w:rsidRPr="005762B0">
        <w:rPr>
          <w:rFonts w:cs="Times New Roman"/>
          <w:color w:val="000000"/>
          <w:sz w:val="28"/>
          <w:szCs w:val="28"/>
        </w:rPr>
        <w:t>Г.</w:t>
      </w:r>
      <w:r w:rsidR="003D6071" w:rsidRPr="005762B0">
        <w:rPr>
          <w:rFonts w:cs="Times New Roman"/>
          <w:color w:val="000000"/>
          <w:sz w:val="28"/>
          <w:szCs w:val="28"/>
        </w:rPr>
        <w:t xml:space="preserve"> </w:t>
      </w:r>
      <w:proofErr w:type="spellStart"/>
      <w:r w:rsidRPr="005762B0">
        <w:rPr>
          <w:rFonts w:cs="Times New Roman"/>
          <w:color w:val="000000"/>
          <w:sz w:val="28"/>
          <w:szCs w:val="28"/>
        </w:rPr>
        <w:t>Мазура</w:t>
      </w:r>
      <w:proofErr w:type="spellEnd"/>
      <w:r w:rsidRPr="005762B0">
        <w:rPr>
          <w:rFonts w:cs="Times New Roman"/>
          <w:color w:val="000000"/>
          <w:sz w:val="28"/>
          <w:szCs w:val="28"/>
        </w:rPr>
        <w:t>»</w:t>
      </w:r>
    </w:p>
    <w:tbl>
      <w:tblPr>
        <w:tblW w:w="9669" w:type="dxa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2127"/>
        <w:gridCol w:w="567"/>
        <w:gridCol w:w="425"/>
        <w:gridCol w:w="567"/>
        <w:gridCol w:w="567"/>
        <w:gridCol w:w="709"/>
        <w:gridCol w:w="588"/>
        <w:gridCol w:w="695"/>
        <w:gridCol w:w="628"/>
        <w:gridCol w:w="586"/>
        <w:gridCol w:w="559"/>
        <w:gridCol w:w="573"/>
        <w:gridCol w:w="575"/>
        <w:gridCol w:w="503"/>
      </w:tblGrid>
      <w:tr w:rsidR="00756395" w:rsidTr="003D6071">
        <w:tc>
          <w:tcPr>
            <w:tcW w:w="2127" w:type="dxa"/>
            <w:vMerge w:val="restart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Показатель</w:t>
            </w:r>
          </w:p>
        </w:tc>
        <w:tc>
          <w:tcPr>
            <w:tcW w:w="7542" w:type="dxa"/>
            <w:gridSpan w:val="13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ind w:firstLine="68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Класс</w:t>
            </w:r>
          </w:p>
        </w:tc>
      </w:tr>
      <w:tr w:rsidR="00756395" w:rsidTr="00325E82">
        <w:trPr>
          <w:trHeight w:val="246"/>
        </w:trPr>
        <w:tc>
          <w:tcPr>
            <w:tcW w:w="2127" w:type="dxa"/>
            <w:vMerge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756395" w:rsidP="009C416B">
            <w:pPr>
              <w:pStyle w:val="aff"/>
              <w:tabs>
                <w:tab w:val="left" w:pos="-3900"/>
                <w:tab w:val="left" w:pos="-82"/>
              </w:tabs>
              <w:snapToGrid w:val="0"/>
              <w:ind w:firstLine="680"/>
              <w:jc w:val="center"/>
              <w:rPr>
                <w:rFonts w:cs="Times New Roman"/>
                <w:color w:val="000000"/>
              </w:rPr>
            </w:pP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left="-55" w:hanging="14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</w:t>
            </w:r>
            <w:proofErr w:type="gramStart"/>
            <w:r w:rsidRPr="00325E82">
              <w:rPr>
                <w:rFonts w:cs="Times New Roman"/>
                <w:color w:val="000000"/>
              </w:rPr>
              <w:t xml:space="preserve"> А</w:t>
            </w:r>
            <w:proofErr w:type="gramEnd"/>
          </w:p>
        </w:tc>
        <w:tc>
          <w:tcPr>
            <w:tcW w:w="4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1Б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1В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2А</w:t>
            </w:r>
          </w:p>
        </w:tc>
        <w:tc>
          <w:tcPr>
            <w:tcW w:w="7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2Б</w:t>
            </w:r>
          </w:p>
        </w:tc>
        <w:tc>
          <w:tcPr>
            <w:tcW w:w="58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2В</w:t>
            </w:r>
          </w:p>
        </w:tc>
        <w:tc>
          <w:tcPr>
            <w:tcW w:w="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 Г</w:t>
            </w:r>
          </w:p>
        </w:tc>
        <w:tc>
          <w:tcPr>
            <w:tcW w:w="6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3А</w:t>
            </w:r>
          </w:p>
        </w:tc>
        <w:tc>
          <w:tcPr>
            <w:tcW w:w="5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3Б</w:t>
            </w:r>
          </w:p>
        </w:tc>
        <w:tc>
          <w:tcPr>
            <w:tcW w:w="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3В</w:t>
            </w:r>
          </w:p>
        </w:tc>
        <w:tc>
          <w:tcPr>
            <w:tcW w:w="57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4А</w:t>
            </w:r>
          </w:p>
        </w:tc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4Б</w:t>
            </w:r>
          </w:p>
        </w:tc>
        <w:tc>
          <w:tcPr>
            <w:tcW w:w="5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4В</w:t>
            </w:r>
          </w:p>
        </w:tc>
      </w:tr>
      <w:tr w:rsidR="00756395" w:rsidTr="00325E82">
        <w:trPr>
          <w:trHeight w:val="298"/>
        </w:trPr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Всего учащихся,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32</w:t>
            </w:r>
          </w:p>
        </w:tc>
        <w:tc>
          <w:tcPr>
            <w:tcW w:w="4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33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32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29</w:t>
            </w:r>
          </w:p>
        </w:tc>
        <w:tc>
          <w:tcPr>
            <w:tcW w:w="7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26</w:t>
            </w:r>
          </w:p>
        </w:tc>
        <w:tc>
          <w:tcPr>
            <w:tcW w:w="58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26</w:t>
            </w:r>
          </w:p>
        </w:tc>
        <w:tc>
          <w:tcPr>
            <w:tcW w:w="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27</w:t>
            </w:r>
          </w:p>
        </w:tc>
        <w:tc>
          <w:tcPr>
            <w:tcW w:w="6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29</w:t>
            </w:r>
          </w:p>
        </w:tc>
        <w:tc>
          <w:tcPr>
            <w:tcW w:w="5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30</w:t>
            </w:r>
          </w:p>
        </w:tc>
        <w:tc>
          <w:tcPr>
            <w:tcW w:w="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27</w:t>
            </w:r>
          </w:p>
        </w:tc>
        <w:tc>
          <w:tcPr>
            <w:tcW w:w="57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23</w:t>
            </w:r>
          </w:p>
        </w:tc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28</w:t>
            </w:r>
          </w:p>
        </w:tc>
        <w:tc>
          <w:tcPr>
            <w:tcW w:w="5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25</w:t>
            </w:r>
          </w:p>
        </w:tc>
      </w:tr>
      <w:tr w:rsidR="00756395" w:rsidTr="003D13C1"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14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 xml:space="preserve">из них девочек, 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20</w:t>
            </w:r>
          </w:p>
        </w:tc>
        <w:tc>
          <w:tcPr>
            <w:tcW w:w="4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18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13</w:t>
            </w:r>
          </w:p>
        </w:tc>
        <w:tc>
          <w:tcPr>
            <w:tcW w:w="7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58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6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5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16</w:t>
            </w:r>
          </w:p>
        </w:tc>
        <w:tc>
          <w:tcPr>
            <w:tcW w:w="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12</w:t>
            </w:r>
          </w:p>
        </w:tc>
        <w:tc>
          <w:tcPr>
            <w:tcW w:w="57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11</w:t>
            </w:r>
          </w:p>
        </w:tc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10</w:t>
            </w:r>
          </w:p>
        </w:tc>
        <w:tc>
          <w:tcPr>
            <w:tcW w:w="5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14</w:t>
            </w:r>
          </w:p>
        </w:tc>
      </w:tr>
      <w:tr w:rsidR="00756395" w:rsidTr="003D13C1"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из них с именем Арина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</w:t>
            </w:r>
          </w:p>
        </w:tc>
        <w:tc>
          <w:tcPr>
            <w:tcW w:w="4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7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</w:t>
            </w:r>
          </w:p>
        </w:tc>
        <w:tc>
          <w:tcPr>
            <w:tcW w:w="58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6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2</w:t>
            </w:r>
          </w:p>
        </w:tc>
        <w:tc>
          <w:tcPr>
            <w:tcW w:w="57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</w:t>
            </w:r>
          </w:p>
        </w:tc>
        <w:tc>
          <w:tcPr>
            <w:tcW w:w="5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</w:tr>
      <w:tr w:rsidR="00756395" w:rsidTr="003D13C1">
        <w:tc>
          <w:tcPr>
            <w:tcW w:w="212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9C416B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27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% Арин от общего числа девочек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5</w:t>
            </w:r>
          </w:p>
        </w:tc>
        <w:tc>
          <w:tcPr>
            <w:tcW w:w="42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 w:rsidP="00325E82">
            <w:pPr>
              <w:pStyle w:val="a1"/>
              <w:tabs>
                <w:tab w:val="left" w:pos="-3900"/>
                <w:tab w:val="left" w:pos="-82"/>
              </w:tabs>
              <w:spacing w:after="0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67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70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17</w:t>
            </w:r>
          </w:p>
        </w:tc>
        <w:tc>
          <w:tcPr>
            <w:tcW w:w="58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69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628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8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59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17</w:t>
            </w:r>
          </w:p>
        </w:tc>
        <w:tc>
          <w:tcPr>
            <w:tcW w:w="573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  <w:tc>
          <w:tcPr>
            <w:tcW w:w="575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hanging="14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10</w:t>
            </w:r>
          </w:p>
        </w:tc>
        <w:tc>
          <w:tcPr>
            <w:tcW w:w="503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56395" w:rsidRPr="00325E82" w:rsidRDefault="008076F5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firstLine="27"/>
              <w:jc w:val="center"/>
              <w:rPr>
                <w:rFonts w:cs="Times New Roman"/>
                <w:color w:val="000000"/>
              </w:rPr>
            </w:pPr>
            <w:r w:rsidRPr="00325E82">
              <w:rPr>
                <w:rFonts w:cs="Times New Roman"/>
                <w:color w:val="000000"/>
              </w:rPr>
              <w:t>0</w:t>
            </w:r>
          </w:p>
        </w:tc>
      </w:tr>
    </w:tbl>
    <w:p w:rsidR="00D615BB" w:rsidRPr="005762B0" w:rsidRDefault="008076F5" w:rsidP="00090EC7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Таким образом, имя Арина среди учащихся начальных классов встречается не часто, 3% от всех учениц. Среди 35 учащихся в четвертых классах девочек Арина только я одна, 3% от всех девочек. Такой же процент имени Арина среди первоклассниц. Наибольший процент распространенности моего имени в третьих классах — 5% от всех девочек.</w:t>
      </w:r>
      <w:r w:rsidR="00D615BB" w:rsidRPr="005762B0">
        <w:rPr>
          <w:rFonts w:cs="Times New Roman"/>
          <w:color w:val="000000"/>
          <w:sz w:val="28"/>
          <w:szCs w:val="28"/>
        </w:rPr>
        <w:t xml:space="preserve"> </w:t>
      </w:r>
    </w:p>
    <w:p w:rsidR="00756395" w:rsidRPr="005762B0" w:rsidRDefault="008076F5" w:rsidP="00090EC7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Интересным оказался и тот факт, что из 6 дево</w:t>
      </w:r>
      <w:r w:rsidR="00B10D6C" w:rsidRPr="005762B0">
        <w:rPr>
          <w:rFonts w:cs="Times New Roman"/>
          <w:color w:val="000000"/>
          <w:sz w:val="28"/>
          <w:szCs w:val="28"/>
        </w:rPr>
        <w:t>чек нашей школы с  именем Арина</w:t>
      </w:r>
      <w:r w:rsidRPr="005762B0">
        <w:rPr>
          <w:rFonts w:cs="Times New Roman"/>
          <w:color w:val="000000"/>
          <w:sz w:val="28"/>
          <w:szCs w:val="28"/>
        </w:rPr>
        <w:t xml:space="preserve"> 3 девочки или 50% - Арины Романовны. Это подтверждает созвучность имени Арина с отчеством Романовна.</w:t>
      </w:r>
    </w:p>
    <w:p w:rsidR="005762B0" w:rsidRDefault="005762B0" w:rsidP="00325E82">
      <w:pPr>
        <w:pStyle w:val="a1"/>
        <w:tabs>
          <w:tab w:val="left" w:pos="-3900"/>
          <w:tab w:val="left" w:pos="-82"/>
        </w:tabs>
        <w:spacing w:after="0" w:line="360" w:lineRule="auto"/>
        <w:ind w:firstLine="680"/>
        <w:jc w:val="center"/>
        <w:rPr>
          <w:sz w:val="28"/>
          <w:szCs w:val="28"/>
        </w:rPr>
      </w:pPr>
    </w:p>
    <w:p w:rsidR="00756395" w:rsidRPr="005762B0" w:rsidRDefault="008076F5" w:rsidP="00325E82">
      <w:pPr>
        <w:pStyle w:val="a1"/>
        <w:tabs>
          <w:tab w:val="left" w:pos="-3900"/>
          <w:tab w:val="left" w:pos="-82"/>
        </w:tabs>
        <w:spacing w:after="0" w:line="360" w:lineRule="auto"/>
        <w:ind w:firstLine="680"/>
        <w:jc w:val="center"/>
        <w:rPr>
          <w:sz w:val="28"/>
          <w:szCs w:val="28"/>
        </w:rPr>
      </w:pPr>
      <w:r w:rsidRPr="005762B0">
        <w:rPr>
          <w:sz w:val="28"/>
          <w:szCs w:val="28"/>
        </w:rPr>
        <w:lastRenderedPageBreak/>
        <w:t>Заключение</w:t>
      </w:r>
    </w:p>
    <w:p w:rsidR="00090EC7" w:rsidRPr="005762B0" w:rsidRDefault="00090EC7">
      <w:pPr>
        <w:spacing w:line="360" w:lineRule="auto"/>
        <w:jc w:val="center"/>
        <w:rPr>
          <w:rFonts w:cs="Times New Roman"/>
          <w:color w:val="000000"/>
          <w:sz w:val="28"/>
          <w:szCs w:val="28"/>
        </w:rPr>
      </w:pPr>
    </w:p>
    <w:p w:rsidR="00756395" w:rsidRPr="005762B0" w:rsidRDefault="008076F5" w:rsidP="00090EC7">
      <w:pPr>
        <w:pStyle w:val="a1"/>
        <w:tabs>
          <w:tab w:val="left" w:pos="-3900"/>
          <w:tab w:val="left" w:pos="-82"/>
        </w:tabs>
        <w:spacing w:after="0" w:line="360" w:lineRule="auto"/>
        <w:ind w:firstLine="567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ab/>
      </w:r>
      <w:proofErr w:type="gramStart"/>
      <w:r w:rsidRPr="005762B0">
        <w:rPr>
          <w:rFonts w:cs="Times New Roman"/>
          <w:color w:val="000000"/>
          <w:sz w:val="28"/>
          <w:szCs w:val="28"/>
        </w:rPr>
        <w:t>В своей работе я изучила происхождение и значение имени Арина, уменьшительные формы имени Арина в русском и других языках, узнала</w:t>
      </w:r>
      <w:r w:rsidR="00091A08" w:rsidRPr="005762B0">
        <w:rPr>
          <w:rFonts w:cs="Times New Roman"/>
          <w:color w:val="000000"/>
          <w:sz w:val="28"/>
          <w:szCs w:val="28"/>
        </w:rPr>
        <w:t>,</w:t>
      </w:r>
      <w:r w:rsidRPr="005762B0">
        <w:rPr>
          <w:rFonts w:cs="Times New Roman"/>
          <w:color w:val="000000"/>
          <w:sz w:val="28"/>
          <w:szCs w:val="28"/>
        </w:rPr>
        <w:t xml:space="preserve"> где встречается мое имя, какие известные люди его носили, узнала</w:t>
      </w:r>
      <w:r w:rsidR="00091A08" w:rsidRPr="005762B0">
        <w:rPr>
          <w:rFonts w:cs="Times New Roman"/>
          <w:color w:val="000000"/>
          <w:sz w:val="28"/>
          <w:szCs w:val="28"/>
        </w:rPr>
        <w:t>,</w:t>
      </w:r>
      <w:r w:rsidRPr="005762B0">
        <w:rPr>
          <w:rFonts w:cs="Times New Roman"/>
          <w:color w:val="000000"/>
          <w:sz w:val="28"/>
          <w:szCs w:val="28"/>
        </w:rPr>
        <w:t xml:space="preserve"> почему меня назвали именно так и сколько в нашей школы моих тезок.</w:t>
      </w:r>
      <w:proofErr w:type="gramEnd"/>
    </w:p>
    <w:p w:rsidR="00756395" w:rsidRPr="005762B0" w:rsidRDefault="008076F5">
      <w:pPr>
        <w:pStyle w:val="a1"/>
        <w:tabs>
          <w:tab w:val="left" w:pos="-3900"/>
          <w:tab w:val="left" w:pos="-82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В ходе работы были сделаны следующие выводы: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900"/>
          <w:tab w:val="left" w:pos="-82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имя Арина имеет четыре версии происхождения;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900"/>
          <w:tab w:val="left" w:pos="-82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популярность имени Арина в последние годы возрастает;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886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уменьшительно-ласкательных форм у имени Арина более 20;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886"/>
        </w:tabs>
        <w:spacing w:after="0" w:line="360" w:lineRule="auto"/>
        <w:jc w:val="both"/>
        <w:rPr>
          <w:rFonts w:cs="Times New Roman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имя Арина встречается во многих языковых группах;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886"/>
        </w:tabs>
        <w:spacing w:after="0" w:line="360" w:lineRule="auto"/>
        <w:jc w:val="both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5762B0">
        <w:rPr>
          <w:rFonts w:cs="Times New Roman"/>
          <w:color w:val="000000"/>
          <w:sz w:val="28"/>
          <w:szCs w:val="28"/>
        </w:rPr>
        <w:t>Арина Родио</w:t>
      </w:r>
      <w:r w:rsidR="00B10D6C" w:rsidRPr="005762B0">
        <w:rPr>
          <w:rFonts w:cs="Times New Roman"/>
          <w:color w:val="000000"/>
          <w:sz w:val="28"/>
          <w:szCs w:val="28"/>
        </w:rPr>
        <w:t xml:space="preserve">новна Яковлева няня А.С.Пушкина </w:t>
      </w:r>
      <w:r w:rsidRPr="005762B0">
        <w:rPr>
          <w:rFonts w:cs="Times New Roman"/>
          <w:color w:val="000000"/>
          <w:sz w:val="28"/>
          <w:szCs w:val="28"/>
        </w:rPr>
        <w:t>— моя самая знаменитая тезка;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900"/>
          <w:tab w:val="left" w:pos="-82"/>
        </w:tabs>
        <w:spacing w:after="0" w:line="360" w:lineRule="auto"/>
        <w:jc w:val="both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употребление имени Арина во многих произведениях русского фольклора доказывает тот факт, что  на Руси в Средневековье оно было широко распространено среди простого народа;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900"/>
          <w:tab w:val="left" w:pos="-82"/>
        </w:tabs>
        <w:spacing w:after="0" w:line="360" w:lineRule="auto"/>
        <w:jc w:val="both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 xml:space="preserve">в нашей стране есть река </w:t>
      </w:r>
      <w:proofErr w:type="spellStart"/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Аришка</w:t>
      </w:r>
      <w:proofErr w:type="spellEnd"/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 xml:space="preserve"> и село </w:t>
      </w:r>
      <w:proofErr w:type="spellStart"/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Аришка</w:t>
      </w:r>
      <w:proofErr w:type="spellEnd"/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;</w:t>
      </w:r>
    </w:p>
    <w:p w:rsidR="00756395" w:rsidRPr="005762B0" w:rsidRDefault="008076F5">
      <w:pPr>
        <w:pStyle w:val="a1"/>
        <w:numPr>
          <w:ilvl w:val="0"/>
          <w:numId w:val="11"/>
        </w:numPr>
        <w:tabs>
          <w:tab w:val="left" w:pos="-3900"/>
          <w:tab w:val="left" w:pos="-82"/>
        </w:tabs>
        <w:spacing w:after="0" w:line="360" w:lineRule="auto"/>
        <w:jc w:val="both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3% девочек начальных классов моей школы носят имя Арина.</w:t>
      </w:r>
    </w:p>
    <w:p w:rsidR="00756395" w:rsidRPr="005762B0" w:rsidRDefault="008076F5" w:rsidP="00090EC7">
      <w:pPr>
        <w:pStyle w:val="a1"/>
        <w:tabs>
          <w:tab w:val="left" w:pos="-3900"/>
          <w:tab w:val="left" w:pos="-82"/>
        </w:tabs>
        <w:spacing w:after="0" w:line="360" w:lineRule="auto"/>
        <w:ind w:left="-28" w:firstLine="567"/>
        <w:jc w:val="both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 xml:space="preserve"> </w:t>
      </w: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ab/>
        <w:t xml:space="preserve">Изучение имени - очень интересное и увлекательное занятие. Имя – главное слово для человека, имя сопровождает человека на протяжении всей его жизни. С именем маленький человек приходит в этот мир, с именем он проходит по жизни, встречает взлеты и падения. </w:t>
      </w:r>
    </w:p>
    <w:p w:rsidR="00756395" w:rsidRPr="005762B0" w:rsidRDefault="008076F5" w:rsidP="00B867D7">
      <w:pPr>
        <w:pStyle w:val="a1"/>
        <w:tabs>
          <w:tab w:val="left" w:pos="-3900"/>
          <w:tab w:val="left" w:pos="-82"/>
        </w:tabs>
        <w:spacing w:after="0" w:line="360" w:lineRule="auto"/>
        <w:ind w:left="-28" w:firstLine="567"/>
        <w:jc w:val="both"/>
        <w:rPr>
          <w:color w:val="000000"/>
          <w:sz w:val="28"/>
          <w:szCs w:val="28"/>
        </w:rPr>
      </w:pP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 xml:space="preserve"> Что я уже сейчас делаю, чтобы быть достойной своего имени? Хорошо учусь, активно участвую во всех классных и школьных мероприятиях, ответственно выполняю все возложенные на меня обязанности и поручения,  я стараюсь самостоятельно узнавать новое и интересное, чему до</w:t>
      </w:r>
      <w:r w:rsidR="000F1FF7"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казательством служит моя работа</w:t>
      </w:r>
      <w:r w:rsidRPr="005762B0">
        <w:rPr>
          <w:rStyle w:val="a5"/>
          <w:rFonts w:cs="Times New Roman"/>
          <w:i w:val="0"/>
          <w:iCs w:val="0"/>
          <w:color w:val="000000"/>
          <w:sz w:val="28"/>
          <w:szCs w:val="28"/>
        </w:rPr>
        <w:t>.</w:t>
      </w:r>
    </w:p>
    <w:p w:rsidR="00756395" w:rsidRPr="005762B0" w:rsidRDefault="00756395">
      <w:pPr>
        <w:pStyle w:val="a1"/>
        <w:widowControl/>
        <w:spacing w:line="240" w:lineRule="atLeast"/>
        <w:jc w:val="both"/>
        <w:rPr>
          <w:color w:val="000000"/>
          <w:sz w:val="28"/>
          <w:szCs w:val="28"/>
        </w:rPr>
      </w:pPr>
    </w:p>
    <w:p w:rsidR="00325E82" w:rsidRPr="005762B0" w:rsidRDefault="00325E82">
      <w:pPr>
        <w:pStyle w:val="a1"/>
        <w:widowControl/>
        <w:spacing w:after="0" w:line="360" w:lineRule="auto"/>
        <w:jc w:val="center"/>
        <w:rPr>
          <w:color w:val="000000"/>
          <w:sz w:val="28"/>
          <w:szCs w:val="28"/>
        </w:rPr>
      </w:pPr>
    </w:p>
    <w:p w:rsidR="00756395" w:rsidRPr="005762B0" w:rsidRDefault="008076F5">
      <w:pPr>
        <w:pStyle w:val="a1"/>
        <w:widowControl/>
        <w:spacing w:after="0" w:line="360" w:lineRule="auto"/>
        <w:jc w:val="center"/>
        <w:rPr>
          <w:color w:val="000000"/>
          <w:sz w:val="28"/>
          <w:szCs w:val="28"/>
        </w:rPr>
      </w:pPr>
      <w:r w:rsidRPr="005762B0">
        <w:rPr>
          <w:color w:val="000000"/>
          <w:sz w:val="28"/>
          <w:szCs w:val="28"/>
        </w:rPr>
        <w:lastRenderedPageBreak/>
        <w:t>С</w:t>
      </w:r>
      <w:r w:rsidR="00090EC7" w:rsidRPr="005762B0">
        <w:rPr>
          <w:color w:val="000000"/>
          <w:sz w:val="28"/>
          <w:szCs w:val="28"/>
        </w:rPr>
        <w:t>писок использованной литературы</w:t>
      </w:r>
    </w:p>
    <w:p w:rsidR="00756395" w:rsidRPr="005762B0" w:rsidRDefault="00756395">
      <w:pPr>
        <w:pStyle w:val="a1"/>
        <w:widowControl/>
        <w:spacing w:after="0" w:line="360" w:lineRule="auto"/>
        <w:jc w:val="center"/>
        <w:rPr>
          <w:color w:val="000000"/>
          <w:sz w:val="28"/>
          <w:szCs w:val="28"/>
        </w:rPr>
      </w:pPr>
    </w:p>
    <w:p w:rsidR="00756395" w:rsidRPr="005762B0" w:rsidRDefault="008076F5" w:rsidP="00543711">
      <w:pPr>
        <w:pStyle w:val="a1"/>
        <w:widowControl/>
        <w:numPr>
          <w:ilvl w:val="0"/>
          <w:numId w:val="5"/>
        </w:numPr>
        <w:spacing w:after="0" w:line="360" w:lineRule="auto"/>
        <w:ind w:hanging="720"/>
        <w:jc w:val="both"/>
        <w:rPr>
          <w:rStyle w:val="a7"/>
          <w:b w:val="0"/>
          <w:bCs w:val="0"/>
          <w:color w:val="000000"/>
          <w:sz w:val="28"/>
          <w:szCs w:val="28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Бианки В. Лесные </w:t>
      </w:r>
      <w:proofErr w:type="gramStart"/>
      <w:r w:rsidRPr="005762B0">
        <w:rPr>
          <w:rStyle w:val="a7"/>
          <w:b w:val="0"/>
          <w:bCs w:val="0"/>
          <w:color w:val="000000"/>
          <w:sz w:val="28"/>
          <w:szCs w:val="28"/>
        </w:rPr>
        <w:t>домишки</w:t>
      </w:r>
      <w:proofErr w:type="gramEnd"/>
      <w:r w:rsidRPr="005762B0">
        <w:rPr>
          <w:rStyle w:val="a7"/>
          <w:b w:val="0"/>
          <w:bCs w:val="0"/>
          <w:color w:val="000000"/>
          <w:sz w:val="28"/>
          <w:szCs w:val="28"/>
        </w:rPr>
        <w:t>. Рассказы и сказки. - М., Детская литература, 1977г.</w:t>
      </w:r>
    </w:p>
    <w:p w:rsidR="00756395" w:rsidRPr="005762B0" w:rsidRDefault="008076F5" w:rsidP="00543711">
      <w:pPr>
        <w:pStyle w:val="a1"/>
        <w:widowControl/>
        <w:numPr>
          <w:ilvl w:val="0"/>
          <w:numId w:val="5"/>
        </w:numPr>
        <w:spacing w:after="0" w:line="360" w:lineRule="auto"/>
        <w:ind w:hanging="720"/>
        <w:jc w:val="both"/>
        <w:rPr>
          <w:rStyle w:val="a7"/>
          <w:b w:val="0"/>
          <w:bCs w:val="0"/>
          <w:color w:val="000000"/>
          <w:sz w:val="28"/>
          <w:szCs w:val="28"/>
        </w:rPr>
      </w:pP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Википедия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>.</w:t>
      </w:r>
    </w:p>
    <w:p w:rsidR="00756395" w:rsidRPr="005762B0" w:rsidRDefault="008076F5">
      <w:pPr>
        <w:pStyle w:val="a1"/>
        <w:widowControl/>
        <w:numPr>
          <w:ilvl w:val="0"/>
          <w:numId w:val="5"/>
        </w:numPr>
        <w:spacing w:after="0" w:line="360" w:lineRule="auto"/>
        <w:ind w:hanging="723"/>
        <w:jc w:val="both"/>
        <w:rPr>
          <w:rStyle w:val="a7"/>
          <w:b w:val="0"/>
          <w:bCs w:val="0"/>
          <w:color w:val="000000"/>
          <w:sz w:val="28"/>
          <w:szCs w:val="28"/>
        </w:rPr>
      </w:pP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Ошанин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 Л.И. Вам расскажет книжка, как растет </w:t>
      </w: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Аришка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>. - М., Советская Россия, 1973г.</w:t>
      </w:r>
    </w:p>
    <w:p w:rsidR="00756395" w:rsidRPr="005762B0" w:rsidRDefault="008076F5">
      <w:pPr>
        <w:pStyle w:val="a1"/>
        <w:widowControl/>
        <w:numPr>
          <w:ilvl w:val="0"/>
          <w:numId w:val="5"/>
        </w:numPr>
        <w:spacing w:after="0" w:line="360" w:lineRule="auto"/>
        <w:ind w:hanging="723"/>
        <w:jc w:val="both"/>
        <w:rPr>
          <w:rStyle w:val="a7"/>
          <w:b w:val="0"/>
          <w:bCs w:val="0"/>
          <w:color w:val="000000"/>
          <w:sz w:val="28"/>
          <w:szCs w:val="28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Радуга – дуга: Русские народные песенки, </w:t>
      </w: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потешки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, прибаутки. – М.: Детская литература, 1983. – 80 </w:t>
      </w:r>
      <w:proofErr w:type="gramStart"/>
      <w:r w:rsidRPr="005762B0">
        <w:rPr>
          <w:rStyle w:val="a7"/>
          <w:b w:val="0"/>
          <w:bCs w:val="0"/>
          <w:color w:val="000000"/>
          <w:sz w:val="28"/>
          <w:szCs w:val="28"/>
        </w:rPr>
        <w:t>с</w:t>
      </w:r>
      <w:proofErr w:type="gramEnd"/>
      <w:r w:rsidRPr="005762B0">
        <w:rPr>
          <w:rStyle w:val="a7"/>
          <w:b w:val="0"/>
          <w:bCs w:val="0"/>
          <w:color w:val="000000"/>
          <w:sz w:val="28"/>
          <w:szCs w:val="28"/>
        </w:rPr>
        <w:t>.</w:t>
      </w:r>
    </w:p>
    <w:p w:rsidR="00756395" w:rsidRPr="005762B0" w:rsidRDefault="008076F5">
      <w:pPr>
        <w:pStyle w:val="a1"/>
        <w:widowControl/>
        <w:numPr>
          <w:ilvl w:val="0"/>
          <w:numId w:val="5"/>
        </w:numPr>
        <w:spacing w:after="0" w:line="360" w:lineRule="auto"/>
        <w:ind w:hanging="723"/>
        <w:jc w:val="both"/>
        <w:rPr>
          <w:rStyle w:val="a7"/>
          <w:b w:val="0"/>
          <w:bCs w:val="0"/>
          <w:color w:val="000000"/>
          <w:sz w:val="28"/>
          <w:szCs w:val="28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Русская поэзия ХХ века: Антология. – Составитель </w:t>
      </w: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Сушилина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 И.К. – М., Современная Россия. 1991г.</w:t>
      </w:r>
    </w:p>
    <w:p w:rsidR="00756395" w:rsidRPr="005762B0" w:rsidRDefault="008076F5">
      <w:pPr>
        <w:pStyle w:val="a1"/>
        <w:widowControl/>
        <w:numPr>
          <w:ilvl w:val="0"/>
          <w:numId w:val="5"/>
        </w:numPr>
        <w:spacing w:after="0" w:line="360" w:lineRule="auto"/>
        <w:ind w:hanging="723"/>
        <w:jc w:val="both"/>
        <w:rPr>
          <w:rStyle w:val="a7"/>
          <w:b w:val="0"/>
          <w:bCs w:val="0"/>
          <w:color w:val="000000"/>
          <w:sz w:val="28"/>
          <w:szCs w:val="28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>Русские народные загадки, пословицы, поговорки. - М., Просвещение, 1990г.</w:t>
      </w:r>
    </w:p>
    <w:p w:rsidR="00756395" w:rsidRPr="005762B0" w:rsidRDefault="008076F5">
      <w:pPr>
        <w:pStyle w:val="a1"/>
        <w:widowControl/>
        <w:numPr>
          <w:ilvl w:val="0"/>
          <w:numId w:val="5"/>
        </w:numPr>
        <w:spacing w:after="0" w:line="360" w:lineRule="auto"/>
        <w:ind w:hanging="709"/>
        <w:jc w:val="both"/>
        <w:rPr>
          <w:rStyle w:val="a7"/>
          <w:b w:val="0"/>
          <w:bCs w:val="0"/>
          <w:color w:val="000000"/>
          <w:sz w:val="28"/>
          <w:szCs w:val="28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>Сказки народов мира. Том 1. Русские народные сказки. - Составитель Аникин В.П. - М., Детская литература, 1987г.</w:t>
      </w:r>
    </w:p>
    <w:p w:rsidR="00756395" w:rsidRPr="005762B0" w:rsidRDefault="008076F5">
      <w:pPr>
        <w:pStyle w:val="aff0"/>
        <w:widowControl/>
        <w:numPr>
          <w:ilvl w:val="0"/>
          <w:numId w:val="5"/>
        </w:numPr>
        <w:spacing w:line="360" w:lineRule="auto"/>
        <w:ind w:hanging="709"/>
        <w:jc w:val="both"/>
        <w:rPr>
          <w:rStyle w:val="a7"/>
          <w:b w:val="0"/>
          <w:bCs w:val="0"/>
          <w:color w:val="000000"/>
          <w:sz w:val="28"/>
          <w:szCs w:val="28"/>
          <w:lang w:val="en-US"/>
        </w:rPr>
      </w:pPr>
      <w:r w:rsidRPr="005762B0">
        <w:rPr>
          <w:rStyle w:val="a7"/>
          <w:b w:val="0"/>
          <w:bCs w:val="0"/>
          <w:color w:val="000000"/>
          <w:sz w:val="28"/>
          <w:szCs w:val="28"/>
        </w:rPr>
        <w:t xml:space="preserve">Суслова А.В., Суперанская А.В. О русских именах. Л., </w:t>
      </w:r>
      <w:proofErr w:type="spellStart"/>
      <w:r w:rsidRPr="005762B0">
        <w:rPr>
          <w:rStyle w:val="a7"/>
          <w:b w:val="0"/>
          <w:bCs w:val="0"/>
          <w:color w:val="000000"/>
          <w:sz w:val="28"/>
          <w:szCs w:val="28"/>
        </w:rPr>
        <w:t>Лениздат</w:t>
      </w:r>
      <w:proofErr w:type="spellEnd"/>
      <w:r w:rsidRPr="005762B0">
        <w:rPr>
          <w:rStyle w:val="a7"/>
          <w:b w:val="0"/>
          <w:bCs w:val="0"/>
          <w:color w:val="000000"/>
          <w:sz w:val="28"/>
          <w:szCs w:val="28"/>
        </w:rPr>
        <w:t>, 1991г.</w:t>
      </w:r>
    </w:p>
    <w:p w:rsidR="00756395" w:rsidRPr="005762B0" w:rsidRDefault="008076F5">
      <w:pPr>
        <w:pStyle w:val="aff0"/>
        <w:widowControl/>
        <w:numPr>
          <w:ilvl w:val="0"/>
          <w:numId w:val="5"/>
        </w:numPr>
        <w:spacing w:line="360" w:lineRule="auto"/>
        <w:ind w:hanging="736"/>
        <w:jc w:val="both"/>
        <w:rPr>
          <w:rStyle w:val="a7"/>
          <w:b w:val="0"/>
          <w:bCs w:val="0"/>
          <w:color w:val="000000"/>
          <w:sz w:val="28"/>
          <w:szCs w:val="28"/>
          <w:lang w:val="en-US"/>
        </w:rPr>
      </w:pPr>
      <w:r w:rsidRPr="005762B0">
        <w:rPr>
          <w:rStyle w:val="a7"/>
          <w:b w:val="0"/>
          <w:bCs w:val="0"/>
          <w:color w:val="000000"/>
          <w:sz w:val="28"/>
          <w:szCs w:val="28"/>
          <w:lang w:val="en-US"/>
        </w:rPr>
        <w:t xml:space="preserve">vse-imena.com/imya-Arina.html </w:t>
      </w:r>
    </w:p>
    <w:p w:rsidR="00756395" w:rsidRPr="00781782" w:rsidRDefault="00781782" w:rsidP="00091A08">
      <w:pPr>
        <w:pStyle w:val="aff0"/>
        <w:widowControl/>
        <w:numPr>
          <w:ilvl w:val="0"/>
          <w:numId w:val="5"/>
        </w:numPr>
        <w:spacing w:line="240" w:lineRule="atLeast"/>
        <w:ind w:left="0" w:firstLine="0"/>
        <w:jc w:val="both"/>
        <w:rPr>
          <w:rStyle w:val="a7"/>
          <w:b w:val="0"/>
          <w:bCs w:val="0"/>
          <w:sz w:val="28"/>
          <w:szCs w:val="28"/>
          <w:lang w:val="en-US"/>
        </w:rPr>
      </w:pPr>
      <w:hyperlink r:id="rId8" w:history="1">
        <w:r w:rsidRPr="007604BB">
          <w:rPr>
            <w:rStyle w:val="a9"/>
            <w:sz w:val="28"/>
            <w:szCs w:val="28"/>
            <w:lang w:val="en-US"/>
          </w:rPr>
          <w:t>http://inpenza.ru/nikolsk/arishka.php</w:t>
        </w:r>
      </w:hyperlink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965D4" w:rsidRDefault="007965D4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  <w:sectPr w:rsidR="007965D4" w:rsidSect="001738E1">
          <w:footerReference w:type="default" r:id="rId9"/>
          <w:pgSz w:w="11906" w:h="16838"/>
          <w:pgMar w:top="1134" w:right="567" w:bottom="1134" w:left="1418" w:header="720" w:footer="720" w:gutter="0"/>
          <w:pgNumType w:start="1"/>
          <w:cols w:space="720"/>
          <w:titlePg/>
          <w:docGrid w:linePitch="360"/>
        </w:sectPr>
      </w:pPr>
    </w:p>
    <w:p w:rsidR="00781782" w:rsidRDefault="00781782" w:rsidP="00781782">
      <w:pPr>
        <w:pStyle w:val="aff0"/>
        <w:widowControl/>
        <w:spacing w:line="240" w:lineRule="atLeast"/>
        <w:jc w:val="both"/>
        <w:rPr>
          <w:rStyle w:val="a7"/>
          <w:b w:val="0"/>
          <w:bCs w:val="0"/>
          <w:color w:val="000000"/>
          <w:sz w:val="28"/>
          <w:szCs w:val="28"/>
        </w:rPr>
      </w:pPr>
    </w:p>
    <w:p w:rsidR="00781782" w:rsidRPr="00781782" w:rsidRDefault="00781782" w:rsidP="00781782">
      <w:pPr>
        <w:pStyle w:val="a1"/>
        <w:tabs>
          <w:tab w:val="left" w:pos="-3886"/>
        </w:tabs>
        <w:spacing w:after="0" w:line="360" w:lineRule="auto"/>
        <w:ind w:left="14" w:hanging="3955"/>
        <w:jc w:val="right"/>
        <w:rPr>
          <w:rStyle w:val="a7"/>
          <w:rFonts w:cs="Times New Roman"/>
          <w:b w:val="0"/>
          <w:color w:val="000000"/>
          <w:sz w:val="28"/>
          <w:szCs w:val="28"/>
        </w:rPr>
      </w:pPr>
      <w:r w:rsidRPr="00781782">
        <w:rPr>
          <w:rStyle w:val="a7"/>
          <w:rFonts w:cs="Times New Roman"/>
          <w:b w:val="0"/>
          <w:color w:val="000000"/>
          <w:sz w:val="28"/>
          <w:szCs w:val="28"/>
        </w:rPr>
        <w:t>Приложение 1.</w:t>
      </w:r>
    </w:p>
    <w:p w:rsidR="00781782" w:rsidRPr="00781782" w:rsidRDefault="00781782" w:rsidP="00781782">
      <w:pPr>
        <w:pStyle w:val="a1"/>
        <w:tabs>
          <w:tab w:val="left" w:pos="-3886"/>
        </w:tabs>
        <w:spacing w:after="0" w:line="360" w:lineRule="auto"/>
        <w:ind w:left="14" w:hanging="14"/>
        <w:jc w:val="center"/>
        <w:rPr>
          <w:b/>
          <w:sz w:val="28"/>
          <w:szCs w:val="28"/>
        </w:rPr>
      </w:pPr>
      <w:r w:rsidRPr="00781782">
        <w:rPr>
          <w:rStyle w:val="a7"/>
          <w:rFonts w:cs="Times New Roman"/>
          <w:b w:val="0"/>
          <w:color w:val="000000"/>
          <w:sz w:val="28"/>
          <w:szCs w:val="28"/>
        </w:rPr>
        <w:t>Формы имени Арина в разных языковых группах.</w:t>
      </w:r>
    </w:p>
    <w:tbl>
      <w:tblPr>
        <w:tblW w:w="0" w:type="auto"/>
        <w:tblInd w:w="55" w:type="dxa"/>
        <w:tblLayout w:type="fixed"/>
        <w:tblCellMar>
          <w:top w:w="55" w:type="dxa"/>
          <w:left w:w="55" w:type="dxa"/>
          <w:bottom w:w="55" w:type="dxa"/>
          <w:right w:w="55" w:type="dxa"/>
        </w:tblCellMar>
        <w:tblLook w:val="0000"/>
      </w:tblPr>
      <w:tblGrid>
        <w:gridCol w:w="626"/>
        <w:gridCol w:w="1896"/>
        <w:gridCol w:w="2604"/>
        <w:gridCol w:w="4548"/>
      </w:tblGrid>
      <w:tr w:rsidR="00781782" w:rsidRPr="0041145A" w:rsidTr="008C0757">
        <w:tc>
          <w:tcPr>
            <w:tcW w:w="6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 xml:space="preserve">№ </w:t>
            </w:r>
            <w:proofErr w:type="spellStart"/>
            <w:proofErr w:type="gramStart"/>
            <w:r w:rsidRPr="0041145A">
              <w:t>п</w:t>
            </w:r>
            <w:proofErr w:type="spellEnd"/>
            <w:proofErr w:type="gramEnd"/>
            <w:r w:rsidRPr="0041145A">
              <w:t>/</w:t>
            </w:r>
            <w:proofErr w:type="spellStart"/>
            <w:r w:rsidRPr="0041145A">
              <w:t>п</w:t>
            </w:r>
            <w:proofErr w:type="spellEnd"/>
          </w:p>
        </w:tc>
        <w:tc>
          <w:tcPr>
            <w:tcW w:w="189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Языковая группа</w:t>
            </w:r>
          </w:p>
        </w:tc>
        <w:tc>
          <w:tcPr>
            <w:tcW w:w="26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Полное имя</w:t>
            </w:r>
          </w:p>
        </w:tc>
        <w:tc>
          <w:tcPr>
            <w:tcW w:w="45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Уменьшительное</w:t>
            </w:r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1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</w:pPr>
            <w:r w:rsidRPr="0041145A">
              <w:t>Русская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4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Арина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4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32"/>
                <w:tab w:val="left" w:pos="150"/>
              </w:tabs>
              <w:spacing w:after="0" w:line="360" w:lineRule="auto"/>
              <w:ind w:left="68"/>
              <w:jc w:val="both"/>
            </w:pPr>
            <w:proofErr w:type="spellStart"/>
            <w:r w:rsidRPr="0041145A">
              <w:rPr>
                <w:rFonts w:cs="Times New Roman"/>
                <w:color w:val="000000"/>
              </w:rPr>
              <w:t>Аря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Аринка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Ариночка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Аринушка, </w:t>
            </w:r>
            <w:proofErr w:type="spellStart"/>
            <w:r w:rsidRPr="0041145A">
              <w:rPr>
                <w:rFonts w:cs="Times New Roman"/>
                <w:color w:val="000000"/>
              </w:rPr>
              <w:t>Аринуля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Аринушенька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Аришечка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Аришунечка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Аришуля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Аришулечка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 </w:t>
            </w:r>
            <w:proofErr w:type="spellStart"/>
            <w:r w:rsidRPr="0041145A">
              <w:rPr>
                <w:rFonts w:cs="Times New Roman"/>
                <w:color w:val="000000"/>
              </w:rPr>
              <w:t>Арюха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Арюша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Арюшенька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Рина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Арися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Ариня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Аришка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Риночка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top w:val="single" w:sz="4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2</w:t>
            </w:r>
          </w:p>
        </w:tc>
        <w:tc>
          <w:tcPr>
            <w:tcW w:w="1896" w:type="dxa"/>
            <w:tcBorders>
              <w:top w:val="single" w:sz="4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Немецкая</w:t>
            </w:r>
          </w:p>
        </w:tc>
        <w:tc>
          <w:tcPr>
            <w:tcW w:w="2604" w:type="dxa"/>
            <w:tcBorders>
              <w:top w:val="single" w:sz="4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914"/>
              </w:tabs>
              <w:spacing w:after="0" w:line="360" w:lineRule="auto"/>
              <w:ind w:left="-14" w:firstLine="14"/>
              <w:rPr>
                <w:rFonts w:cs="Times New Roman"/>
                <w:color w:val="000000"/>
              </w:rPr>
            </w:pPr>
            <w:proofErr w:type="spellStart"/>
            <w:r w:rsidRPr="0041145A">
              <w:rPr>
                <w:rFonts w:cs="Times New Roman"/>
                <w:color w:val="000000"/>
              </w:rPr>
              <w:t>Irene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Ирене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Ирена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8" w:type="dxa"/>
            <w:tcBorders>
              <w:top w:val="single" w:sz="4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 w:hanging="14"/>
              <w:jc w:val="both"/>
            </w:pPr>
            <w:proofErr w:type="spellStart"/>
            <w:r w:rsidRPr="0041145A">
              <w:rPr>
                <w:rFonts w:cs="Times New Roman"/>
                <w:color w:val="000000"/>
              </w:rPr>
              <w:t>Иренхен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Рени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Ренхен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Рене, </w:t>
            </w:r>
            <w:proofErr w:type="spellStart"/>
            <w:r w:rsidRPr="0041145A">
              <w:rPr>
                <w:rFonts w:cs="Times New Roman"/>
                <w:color w:val="000000"/>
              </w:rPr>
              <w:t>Нене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3</w:t>
            </w:r>
          </w:p>
        </w:tc>
        <w:tc>
          <w:tcPr>
            <w:tcW w:w="1896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Французская</w:t>
            </w:r>
          </w:p>
        </w:tc>
        <w:tc>
          <w:tcPr>
            <w:tcW w:w="2604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82"/>
              </w:tabs>
              <w:spacing w:after="0" w:line="360" w:lineRule="auto"/>
              <w:ind w:left="1650" w:right="-41" w:hanging="1568"/>
            </w:pPr>
            <w:proofErr w:type="spellStart"/>
            <w:r w:rsidRPr="0041145A">
              <w:rPr>
                <w:rFonts w:cs="Times New Roman"/>
                <w:color w:val="000000"/>
              </w:rPr>
              <w:t>Irène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Ирен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top w:val="single" w:sz="1" w:space="0" w:color="000000"/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</w:pPr>
            <w:proofErr w:type="spellStart"/>
            <w:r w:rsidRPr="0041145A">
              <w:t>Рени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4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Английская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2782"/>
              </w:tabs>
              <w:spacing w:after="0" w:line="360" w:lineRule="auto"/>
              <w:ind w:left="1118" w:hanging="1105"/>
            </w:pPr>
            <w:proofErr w:type="spellStart"/>
            <w:r w:rsidRPr="0041145A">
              <w:rPr>
                <w:rFonts w:cs="Times New Roman"/>
                <w:color w:val="000000"/>
              </w:rPr>
              <w:t>Irene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Айрин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</w:pPr>
            <w:r w:rsidRPr="0041145A">
              <w:t>-</w:t>
            </w:r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5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Испанская, итальянская, португальская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382"/>
              </w:tabs>
              <w:spacing w:after="0" w:line="360" w:lineRule="auto"/>
              <w:ind w:left="518" w:hanging="505"/>
            </w:pPr>
            <w:proofErr w:type="spellStart"/>
            <w:r w:rsidRPr="0041145A">
              <w:rPr>
                <w:rFonts w:cs="Times New Roman"/>
                <w:color w:val="000000"/>
              </w:rPr>
              <w:t>Irene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Ирене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Ирени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</w:pPr>
            <w:proofErr w:type="spellStart"/>
            <w:r w:rsidRPr="0041145A">
              <w:t>Иренинья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Нене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Рере</w:t>
            </w:r>
            <w:proofErr w:type="spellEnd"/>
            <w:r w:rsidRPr="0041145A">
              <w:t xml:space="preserve">, Ир, </w:t>
            </w:r>
            <w:proofErr w:type="spellStart"/>
            <w:r w:rsidRPr="0041145A">
              <w:t>Нини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6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Греческая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519"/>
              </w:tabs>
              <w:spacing w:after="0" w:line="360" w:lineRule="auto"/>
              <w:ind w:left="381" w:hanging="314"/>
            </w:pPr>
            <w:r w:rsidRPr="0041145A">
              <w:rPr>
                <w:rFonts w:cs="Times New Roman"/>
                <w:color w:val="000000"/>
              </w:rPr>
              <w:t>Ειρήνη (</w:t>
            </w:r>
            <w:proofErr w:type="spellStart"/>
            <w:r w:rsidRPr="0041145A">
              <w:rPr>
                <w:rFonts w:cs="Times New Roman"/>
                <w:color w:val="000000"/>
              </w:rPr>
              <w:t>Ирини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</w:pPr>
            <w:proofErr w:type="spellStart"/>
            <w:r w:rsidRPr="0041145A">
              <w:t>Ринио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Ринула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Иринико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Рена</w:t>
            </w:r>
            <w:proofErr w:type="spellEnd"/>
            <w:r w:rsidRPr="0041145A">
              <w:t xml:space="preserve">, </w:t>
            </w:r>
            <w:proofErr w:type="spellStart"/>
            <w:r w:rsidRPr="0041145A">
              <w:t>Ренаки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7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Польская, чешская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519"/>
              </w:tabs>
              <w:spacing w:after="0" w:line="360" w:lineRule="auto"/>
              <w:ind w:left="381" w:hanging="286"/>
              <w:rPr>
                <w:rFonts w:cs="Times New Roman"/>
                <w:color w:val="000000"/>
              </w:rPr>
            </w:pPr>
            <w:proofErr w:type="spellStart"/>
            <w:r w:rsidRPr="0041145A">
              <w:rPr>
                <w:rFonts w:cs="Times New Roman"/>
                <w:color w:val="000000"/>
              </w:rPr>
              <w:t>Irena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Ирена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 w:firstLine="95"/>
            </w:pPr>
            <w:r w:rsidRPr="0041145A">
              <w:rPr>
                <w:rFonts w:cs="Times New Roman"/>
                <w:color w:val="000000"/>
              </w:rPr>
              <w:t xml:space="preserve">Ира, </w:t>
            </w:r>
            <w:proofErr w:type="spellStart"/>
            <w:r w:rsidRPr="0041145A">
              <w:rPr>
                <w:rFonts w:cs="Times New Roman"/>
                <w:color w:val="000000"/>
              </w:rPr>
              <w:t>Ирча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Ирця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Иренка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Ирка, </w:t>
            </w:r>
            <w:proofErr w:type="spellStart"/>
            <w:r w:rsidRPr="0041145A">
              <w:rPr>
                <w:rFonts w:cs="Times New Roman"/>
                <w:color w:val="000000"/>
              </w:rPr>
              <w:t>Ируня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Ирушя</w:t>
            </w:r>
            <w:proofErr w:type="gramStart"/>
            <w:r w:rsidRPr="0041145A">
              <w:rPr>
                <w:rFonts w:cs="Times New Roman"/>
                <w:color w:val="000000"/>
              </w:rPr>
              <w:t>,И</w:t>
            </w:r>
            <w:proofErr w:type="gramEnd"/>
            <w:r w:rsidRPr="0041145A">
              <w:rPr>
                <w:rFonts w:cs="Times New Roman"/>
                <w:color w:val="000000"/>
              </w:rPr>
              <w:t>руся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8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Сербская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273"/>
              </w:tabs>
              <w:spacing w:after="0" w:line="360" w:lineRule="auto"/>
              <w:ind w:left="627" w:hanging="559"/>
            </w:pPr>
            <w:proofErr w:type="spellStart"/>
            <w:r w:rsidRPr="0041145A">
              <w:rPr>
                <w:rFonts w:cs="Times New Roman"/>
                <w:color w:val="000000"/>
              </w:rPr>
              <w:t>Jerina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r w:rsidRPr="0041145A">
              <w:t>Ерина)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 w:firstLine="95"/>
              <w:jc w:val="both"/>
            </w:pPr>
            <w:proofErr w:type="spellStart"/>
            <w:r w:rsidRPr="0041145A">
              <w:t>Рина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9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Румынская, молдавская, венгерская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764"/>
                <w:tab w:val="left" w:pos="-191"/>
              </w:tabs>
              <w:spacing w:after="0" w:line="360" w:lineRule="auto"/>
              <w:ind w:left="136" w:firstLine="14"/>
            </w:pPr>
            <w:proofErr w:type="spellStart"/>
            <w:r w:rsidRPr="0041145A">
              <w:rPr>
                <w:rFonts w:cs="Times New Roman"/>
                <w:color w:val="000000"/>
              </w:rPr>
              <w:t>Irén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Ирен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), </w:t>
            </w:r>
            <w:proofErr w:type="spellStart"/>
            <w:r w:rsidRPr="0041145A">
              <w:rPr>
                <w:rFonts w:cs="Times New Roman"/>
                <w:color w:val="000000"/>
              </w:rPr>
              <w:t>Jerne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 (</w:t>
            </w:r>
            <w:proofErr w:type="spellStart"/>
            <w:r w:rsidRPr="0041145A">
              <w:rPr>
                <w:rFonts w:cs="Times New Roman"/>
                <w:color w:val="000000"/>
              </w:rPr>
              <w:t>Йерне</w:t>
            </w:r>
            <w:proofErr w:type="spellEnd"/>
            <w:r w:rsidRPr="0041145A">
              <w:rPr>
                <w:rFonts w:cs="Times New Roman"/>
                <w:color w:val="000000"/>
              </w:rPr>
              <w:t>)</w:t>
            </w:r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 w:firstLine="95"/>
              <w:jc w:val="both"/>
            </w:pPr>
            <w:proofErr w:type="spellStart"/>
            <w:r w:rsidRPr="0041145A">
              <w:t>Иренке</w:t>
            </w:r>
            <w:proofErr w:type="spellEnd"/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10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Украинская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396"/>
              </w:tabs>
              <w:spacing w:after="0" w:line="360" w:lineRule="auto"/>
              <w:ind w:left="504" w:hanging="464"/>
              <w:rPr>
                <w:rFonts w:cs="Times New Roman"/>
                <w:color w:val="000000"/>
              </w:rPr>
            </w:pPr>
            <w:proofErr w:type="spellStart"/>
            <w:r w:rsidRPr="0041145A">
              <w:rPr>
                <w:rFonts w:cs="Times New Roman"/>
                <w:color w:val="000000"/>
              </w:rPr>
              <w:t>Орина</w:t>
            </w:r>
            <w:proofErr w:type="spellEnd"/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/>
              <w:jc w:val="both"/>
            </w:pPr>
            <w:proofErr w:type="spellStart"/>
            <w:r w:rsidRPr="0041145A">
              <w:rPr>
                <w:rFonts w:cs="Times New Roman"/>
                <w:color w:val="000000"/>
              </w:rPr>
              <w:t>Орися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Оринка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Оринонька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Ориночка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Ориня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Ориська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Орисенька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Орисечка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Орисонька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Орисочка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Оришка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Оришенька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Оришечка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Орка, </w:t>
            </w:r>
            <w:proofErr w:type="spellStart"/>
            <w:r w:rsidRPr="0041145A">
              <w:rPr>
                <w:rFonts w:cs="Times New Roman"/>
                <w:color w:val="000000"/>
              </w:rPr>
              <w:t>Оронька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Орочка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Рина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Ринонька</w:t>
            </w:r>
            <w:proofErr w:type="spellEnd"/>
            <w:r w:rsidRPr="0041145A">
              <w:rPr>
                <w:rFonts w:cs="Times New Roman"/>
                <w:color w:val="000000"/>
              </w:rPr>
              <w:t xml:space="preserve">, </w:t>
            </w:r>
            <w:proofErr w:type="spellStart"/>
            <w:r w:rsidRPr="0041145A">
              <w:rPr>
                <w:rFonts w:cs="Times New Roman"/>
                <w:color w:val="000000"/>
              </w:rPr>
              <w:t>Риночка</w:t>
            </w:r>
            <w:proofErr w:type="spellEnd"/>
            <w:r w:rsidRPr="0041145A">
              <w:rPr>
                <w:rFonts w:cs="Times New Roman"/>
                <w:color w:val="000000"/>
              </w:rPr>
              <w:t>, Ринка</w:t>
            </w:r>
          </w:p>
        </w:tc>
      </w:tr>
      <w:tr w:rsidR="00781782" w:rsidRPr="0041145A" w:rsidTr="008C0757">
        <w:tc>
          <w:tcPr>
            <w:tcW w:w="62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jc w:val="center"/>
            </w:pPr>
            <w:r w:rsidRPr="0041145A">
              <w:t>11</w:t>
            </w:r>
          </w:p>
        </w:tc>
        <w:tc>
          <w:tcPr>
            <w:tcW w:w="1896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ff"/>
              <w:rPr>
                <w:rFonts w:cs="Times New Roman"/>
                <w:color w:val="000000"/>
              </w:rPr>
            </w:pPr>
            <w:r w:rsidRPr="0041145A">
              <w:t>Белорусская</w:t>
            </w:r>
          </w:p>
        </w:tc>
        <w:tc>
          <w:tcPr>
            <w:tcW w:w="2604" w:type="dxa"/>
            <w:tcBorders>
              <w:left w:val="single" w:sz="1" w:space="0" w:color="000000"/>
              <w:bottom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396"/>
              </w:tabs>
              <w:spacing w:after="0" w:line="360" w:lineRule="auto"/>
              <w:ind w:left="504" w:hanging="464"/>
              <w:rPr>
                <w:rFonts w:cs="Times New Roman"/>
                <w:color w:val="000000"/>
              </w:rPr>
            </w:pPr>
            <w:proofErr w:type="spellStart"/>
            <w:r w:rsidRPr="0041145A">
              <w:rPr>
                <w:rFonts w:cs="Times New Roman"/>
                <w:color w:val="000000"/>
              </w:rPr>
              <w:t>Арына</w:t>
            </w:r>
            <w:proofErr w:type="spellEnd"/>
          </w:p>
        </w:tc>
        <w:tc>
          <w:tcPr>
            <w:tcW w:w="4545" w:type="dxa"/>
            <w:tcBorders>
              <w:left w:val="single" w:sz="1" w:space="0" w:color="000000"/>
              <w:bottom w:val="single" w:sz="1" w:space="0" w:color="000000"/>
              <w:right w:val="single" w:sz="1" w:space="0" w:color="000000"/>
            </w:tcBorders>
            <w:shd w:val="clear" w:color="auto" w:fill="auto"/>
          </w:tcPr>
          <w:p w:rsidR="00781782" w:rsidRPr="0041145A" w:rsidRDefault="00781782" w:rsidP="008C0757">
            <w:pPr>
              <w:pStyle w:val="a1"/>
              <w:tabs>
                <w:tab w:val="left" w:pos="-3887"/>
              </w:tabs>
              <w:spacing w:after="0" w:line="360" w:lineRule="auto"/>
              <w:ind w:left="13" w:firstLine="55"/>
              <w:jc w:val="both"/>
              <w:rPr>
                <w:rFonts w:cs="Times New Roman"/>
                <w:color w:val="000000"/>
              </w:rPr>
            </w:pPr>
            <w:proofErr w:type="spellStart"/>
            <w:r w:rsidRPr="0041145A">
              <w:rPr>
                <w:rFonts w:cs="Times New Roman"/>
                <w:color w:val="000000"/>
              </w:rPr>
              <w:t>Арынка</w:t>
            </w:r>
            <w:proofErr w:type="spellEnd"/>
            <w:r w:rsidRPr="0041145A">
              <w:rPr>
                <w:rFonts w:cs="Times New Roman"/>
                <w:color w:val="000000"/>
              </w:rPr>
              <w:t>, Арыся</w:t>
            </w:r>
          </w:p>
        </w:tc>
      </w:tr>
    </w:tbl>
    <w:p w:rsidR="00781782" w:rsidRPr="0041145A" w:rsidRDefault="00781782" w:rsidP="00781782"/>
    <w:p w:rsidR="00781782" w:rsidRPr="0041145A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Pr="00781782" w:rsidRDefault="00781782" w:rsidP="00781782">
      <w:pPr>
        <w:spacing w:line="360" w:lineRule="auto"/>
        <w:jc w:val="right"/>
        <w:rPr>
          <w:sz w:val="28"/>
          <w:szCs w:val="28"/>
        </w:rPr>
      </w:pPr>
      <w:r w:rsidRPr="00781782">
        <w:rPr>
          <w:sz w:val="28"/>
          <w:szCs w:val="28"/>
        </w:rPr>
        <w:t>Приложение 2.</w:t>
      </w:r>
    </w:p>
    <w:p w:rsidR="00781782" w:rsidRPr="00781782" w:rsidRDefault="00781782" w:rsidP="00781782">
      <w:pPr>
        <w:spacing w:line="360" w:lineRule="auto"/>
        <w:jc w:val="center"/>
        <w:rPr>
          <w:sz w:val="28"/>
          <w:szCs w:val="28"/>
        </w:rPr>
      </w:pPr>
      <w:r w:rsidRPr="00781782">
        <w:rPr>
          <w:sz w:val="28"/>
          <w:szCs w:val="28"/>
        </w:rPr>
        <w:t>Как назвать человека</w:t>
      </w:r>
    </w:p>
    <w:p w:rsidR="00781782" w:rsidRPr="00781782" w:rsidRDefault="00781782" w:rsidP="00781782">
      <w:pPr>
        <w:spacing w:line="360" w:lineRule="auto"/>
        <w:rPr>
          <w:sz w:val="28"/>
          <w:szCs w:val="28"/>
        </w:r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832"/>
        <w:gridCol w:w="4835"/>
      </w:tblGrid>
      <w:tr w:rsidR="00781782" w:rsidRPr="00781782" w:rsidTr="008C0757">
        <w:tc>
          <w:tcPr>
            <w:tcW w:w="4832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...И вот она, дочка! На нашу милость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Явилось беспомощное существо.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А выдумка вдруг 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растерялась, смутилась - 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Есть сотни имен, но нет одного.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Пока мы ей платьице не надели,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Давай называть ее вперебой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Каждым именем на неделю - 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Одно пристанет само собой.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Так и жила она безымянна - 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Варя, Людмила, Света,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Весняна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Какой она будет?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Строгой?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-3750"/>
              </w:tabs>
              <w:spacing w:after="0" w:line="360" w:lineRule="auto"/>
              <w:ind w:left="95" w:firstLine="47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Лукавой?</w:t>
            </w:r>
          </w:p>
        </w:tc>
        <w:tc>
          <w:tcPr>
            <w:tcW w:w="4835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818"/>
                <w:tab w:val="left" w:pos="-3791"/>
              </w:tabs>
              <w:spacing w:after="0" w:line="360" w:lineRule="auto"/>
              <w:ind w:left="82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Давай назовем ее Ярославой... </w:t>
            </w:r>
          </w:p>
          <w:p w:rsidR="00781782" w:rsidRPr="00781782" w:rsidRDefault="00781782" w:rsidP="008C0757">
            <w:pPr>
              <w:pStyle w:val="a1"/>
              <w:tabs>
                <w:tab w:val="left" w:pos="-3818"/>
                <w:tab w:val="left" w:pos="-3791"/>
              </w:tabs>
              <w:spacing w:after="0" w:line="360" w:lineRule="auto"/>
              <w:ind w:left="82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А когда о ней рассказали в деревне,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Где новые родичи есть мои,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Услышал не то чтобы старец древний - 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Тракторист дядя Миша, глава семьи.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Выпив чарку наполовину,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Крякнул, вымолвил он,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обобща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: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- Дочка. Пусть назовут Ариной...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И взялся за первую ложку борща.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Нам привезли дяди Мишину фразу.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Арина? Слово-то не в чести.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… А имя к девочке пристало сразу.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hanging="82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Дядя Миша, спасибо!</w:t>
            </w:r>
          </w:p>
          <w:p w:rsidR="00781782" w:rsidRPr="00781782" w:rsidRDefault="00781782" w:rsidP="008C0757">
            <w:pPr>
              <w:pStyle w:val="a1"/>
              <w:tabs>
                <w:tab w:val="left" w:pos="-3805"/>
                <w:tab w:val="left" w:pos="13"/>
              </w:tabs>
              <w:spacing w:after="0" w:line="360" w:lineRule="auto"/>
              <w:ind w:left="95" w:firstLine="35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Аришка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, расти!</w:t>
            </w:r>
          </w:p>
        </w:tc>
      </w:tr>
    </w:tbl>
    <w:p w:rsidR="00781782" w:rsidRPr="00781782" w:rsidRDefault="00781782" w:rsidP="00781782">
      <w:pPr>
        <w:rPr>
          <w:sz w:val="28"/>
          <w:szCs w:val="28"/>
        </w:rPr>
      </w:pPr>
    </w:p>
    <w:p w:rsidR="00781782" w:rsidRPr="00781782" w:rsidRDefault="00781782" w:rsidP="00781782">
      <w:pPr>
        <w:jc w:val="right"/>
        <w:rPr>
          <w:sz w:val="28"/>
          <w:szCs w:val="28"/>
        </w:rPr>
      </w:pPr>
      <w:proofErr w:type="spellStart"/>
      <w:r w:rsidRPr="00781782">
        <w:rPr>
          <w:sz w:val="28"/>
          <w:szCs w:val="28"/>
        </w:rPr>
        <w:t>Л.Ошанин</w:t>
      </w:r>
      <w:proofErr w:type="spellEnd"/>
    </w:p>
    <w:p w:rsidR="00781782" w:rsidRDefault="00781782" w:rsidP="00781782">
      <w:pPr>
        <w:jc w:val="right"/>
        <w:rPr>
          <w:sz w:val="28"/>
          <w:szCs w:val="28"/>
        </w:rPr>
      </w:pPr>
    </w:p>
    <w:p w:rsidR="00781782" w:rsidRDefault="00781782" w:rsidP="00781782">
      <w:pPr>
        <w:jc w:val="right"/>
        <w:rPr>
          <w:sz w:val="28"/>
          <w:szCs w:val="28"/>
        </w:rPr>
      </w:pPr>
    </w:p>
    <w:p w:rsidR="00781782" w:rsidRDefault="00781782" w:rsidP="00781782">
      <w:pPr>
        <w:jc w:val="right"/>
        <w:rPr>
          <w:sz w:val="28"/>
          <w:szCs w:val="28"/>
        </w:rPr>
      </w:pPr>
    </w:p>
    <w:p w:rsidR="00781782" w:rsidRDefault="00781782" w:rsidP="00781782">
      <w:pPr>
        <w:jc w:val="right"/>
        <w:rPr>
          <w:sz w:val="28"/>
          <w:szCs w:val="28"/>
        </w:rPr>
      </w:pPr>
    </w:p>
    <w:p w:rsidR="00781782" w:rsidRDefault="00781782" w:rsidP="00781782">
      <w:pPr>
        <w:jc w:val="right"/>
        <w:rPr>
          <w:sz w:val="28"/>
          <w:szCs w:val="28"/>
        </w:rPr>
      </w:pPr>
    </w:p>
    <w:p w:rsidR="00781782" w:rsidRPr="00781782" w:rsidRDefault="00781782" w:rsidP="00781782">
      <w:pPr>
        <w:jc w:val="right"/>
        <w:rPr>
          <w:sz w:val="28"/>
          <w:szCs w:val="28"/>
        </w:rPr>
      </w:pPr>
      <w:r w:rsidRPr="00781782">
        <w:rPr>
          <w:noProof/>
          <w:sz w:val="28"/>
          <w:szCs w:val="28"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36" type="#_x0000_t75" style="position:absolute;left:0;text-align:left;margin-left:8.7pt;margin-top:24.3pt;width:258pt;height:313.55pt;z-index:1;visibility:visible;mso-wrap-distance-left:0;mso-wrap-distance-right:0" filled="t">
            <v:imagedata r:id="rId10" o:title=""/>
            <w10:wrap type="topAndBottom"/>
          </v:shape>
        </w:pict>
      </w:r>
      <w:r w:rsidRPr="00781782">
        <w:rPr>
          <w:sz w:val="28"/>
          <w:szCs w:val="28"/>
        </w:rPr>
        <w:t>Приложение 3.</w:t>
      </w:r>
    </w:p>
    <w:p w:rsidR="00781782" w:rsidRPr="00AE57E8" w:rsidRDefault="00781782" w:rsidP="00781782">
      <w:pPr>
        <w:jc w:val="right"/>
        <w:rPr>
          <w:sz w:val="28"/>
          <w:szCs w:val="28"/>
        </w:rPr>
      </w:pPr>
    </w:p>
    <w:p w:rsidR="00781782" w:rsidRPr="00781782" w:rsidRDefault="00781782" w:rsidP="00781782">
      <w:pPr>
        <w:rPr>
          <w:sz w:val="28"/>
          <w:szCs w:val="28"/>
        </w:rPr>
      </w:pPr>
      <w:r w:rsidRPr="00781782">
        <w:rPr>
          <w:noProof/>
          <w:sz w:val="28"/>
          <w:szCs w:val="28"/>
        </w:rPr>
        <w:pict>
          <v:shape id="Рисунок 3" o:spid="_x0000_s1035" type="#_x0000_t75" style="position:absolute;margin-left:8.7pt;margin-top:22.1pt;width:256.4pt;height:324.5pt;z-index:2;visibility:visible;mso-wrap-distance-left:0;mso-wrap-distance-right:0" filled="t">
            <v:imagedata r:id="rId11" o:title=""/>
            <w10:wrap type="topAndBottom"/>
          </v:shape>
        </w:pict>
      </w:r>
      <w:r w:rsidRPr="00781782">
        <w:rPr>
          <w:sz w:val="28"/>
          <w:szCs w:val="28"/>
        </w:rPr>
        <w:t>Рис.1 Арина Родионовна Яковлева</w:t>
      </w:r>
    </w:p>
    <w:p w:rsidR="00781782" w:rsidRPr="00781782" w:rsidRDefault="00781782" w:rsidP="00781782">
      <w:pPr>
        <w:rPr>
          <w:sz w:val="28"/>
          <w:szCs w:val="28"/>
        </w:rPr>
      </w:pPr>
      <w:r w:rsidRPr="00781782">
        <w:rPr>
          <w:sz w:val="28"/>
          <w:szCs w:val="28"/>
        </w:rPr>
        <w:t>Рис.2 А.С.Пушкин и няня</w:t>
      </w:r>
    </w:p>
    <w:p w:rsidR="00781782" w:rsidRPr="00781782" w:rsidRDefault="00781782" w:rsidP="00781782">
      <w:pPr>
        <w:spacing w:line="360" w:lineRule="auto"/>
        <w:jc w:val="right"/>
        <w:rPr>
          <w:sz w:val="28"/>
          <w:szCs w:val="28"/>
        </w:rPr>
      </w:pPr>
      <w:r w:rsidRPr="00781782">
        <w:rPr>
          <w:sz w:val="28"/>
          <w:szCs w:val="28"/>
        </w:rPr>
        <w:lastRenderedPageBreak/>
        <w:t>Приложение 4.</w:t>
      </w:r>
    </w:p>
    <w:p w:rsidR="00781782" w:rsidRPr="00781782" w:rsidRDefault="00781782" w:rsidP="00781782">
      <w:pPr>
        <w:spacing w:line="360" w:lineRule="auto"/>
        <w:jc w:val="center"/>
        <w:rPr>
          <w:sz w:val="28"/>
          <w:szCs w:val="28"/>
        </w:rPr>
      </w:pPr>
      <w:r w:rsidRPr="00781782">
        <w:rPr>
          <w:rFonts w:cs="Times New Roman"/>
          <w:color w:val="000000"/>
          <w:sz w:val="28"/>
          <w:szCs w:val="28"/>
        </w:rPr>
        <w:t>Известные женщины, носящие имя Арина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4785"/>
        <w:gridCol w:w="4786"/>
      </w:tblGrid>
      <w:tr w:rsidR="00781782" w:rsidRPr="00781782" w:rsidTr="00781782">
        <w:tc>
          <w:tcPr>
            <w:tcW w:w="4785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</w:p>
        </w:tc>
        <w:tc>
          <w:tcPr>
            <w:tcW w:w="4786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Арина Собакина ((род</w:t>
            </w:r>
            <w:proofErr w:type="gramStart"/>
            <w:r w:rsidRPr="00781782">
              <w:rPr>
                <w:rFonts w:cs="Times New Roman"/>
                <w:color w:val="000000"/>
                <w:sz w:val="28"/>
                <w:szCs w:val="28"/>
              </w:rPr>
              <w:t>.о</w:t>
            </w:r>
            <w:proofErr w:type="gramEnd"/>
            <w:r w:rsidRPr="00781782">
              <w:rPr>
                <w:rFonts w:cs="Times New Roman"/>
                <w:color w:val="000000"/>
                <w:sz w:val="28"/>
                <w:szCs w:val="28"/>
              </w:rPr>
              <w:t>к.1762г.)  русская артистка балета, комическая танцовщица конца 18 века, одна из самых первых профессиональных русских балерин)</w:t>
            </w:r>
          </w:p>
        </w:tc>
      </w:tr>
      <w:tr w:rsidR="00781782" w:rsidRPr="00781782" w:rsidTr="00781782">
        <w:tc>
          <w:tcPr>
            <w:tcW w:w="4785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noProof/>
                <w:sz w:val="28"/>
                <w:szCs w:val="28"/>
              </w:rPr>
              <w:pict>
                <v:shape id="Рисунок 6" o:spid="_x0000_s1034" type="#_x0000_t75" style="position:absolute;margin-left:14.7pt;margin-top:2.9pt;width:197.45pt;height:159pt;z-index:6;visibility:visible;mso-wrap-distance-left:0;mso-wrap-distance-right:0;mso-position-horizontal-relative:text;mso-position-vertical-relative:text" filled="t">
                  <v:imagedata r:id="rId12" o:title=""/>
                  <w10:wrap type="topAndBottom"/>
                </v:shape>
              </w:pict>
            </w:r>
          </w:p>
        </w:tc>
        <w:tc>
          <w:tcPr>
            <w:tcW w:w="4786" w:type="dxa"/>
          </w:tcPr>
          <w:p w:rsidR="00781782" w:rsidRPr="00781782" w:rsidRDefault="00781782" w:rsidP="008C0757">
            <w:pPr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Арина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Алейникова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((род.1943г.) актриса, дочь актёра Петра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Алейникова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, дебютировала в кино в 1963 г., сыграв эпизодические роли в фильмах «Живые и мертвые» и «Я шагаю по Москве»)</w:t>
            </w:r>
          </w:p>
        </w:tc>
      </w:tr>
      <w:tr w:rsidR="00781782" w:rsidRPr="00781782" w:rsidTr="00781782">
        <w:tc>
          <w:tcPr>
            <w:tcW w:w="4785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noProof/>
                <w:sz w:val="28"/>
                <w:szCs w:val="28"/>
              </w:rPr>
              <w:pict>
                <v:shape id="Рисунок 4" o:spid="_x0000_s1033" type="#_x0000_t75" style="position:absolute;margin-left:3.45pt;margin-top:-157.75pt;width:218.8pt;height:156.75pt;z-index:3;visibility:visible;mso-wrap-distance-left:0;mso-wrap-distance-right:0;mso-position-horizontal-relative:text;mso-position-vertical-relative:text" filled="t">
                  <v:imagedata r:id="rId13" o:title=""/>
                  <w10:wrap type="topAndBottom"/>
                </v:shape>
              </w:pict>
            </w:r>
          </w:p>
        </w:tc>
        <w:tc>
          <w:tcPr>
            <w:tcW w:w="4786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proofErr w:type="gramStart"/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Арина Шарапова (род.1961г.) известная телеведущая, журналист, руководитель Мастерской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Журфака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Московского Института Телевидения и Радиовещания «Останкино»)</w:t>
            </w:r>
            <w:proofErr w:type="gramEnd"/>
          </w:p>
        </w:tc>
      </w:tr>
      <w:tr w:rsidR="00781782" w:rsidRPr="00781782" w:rsidTr="00781782">
        <w:tc>
          <w:tcPr>
            <w:tcW w:w="4785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noProof/>
                <w:sz w:val="28"/>
                <w:szCs w:val="28"/>
              </w:rPr>
              <w:pict>
                <v:shape id="Рисунок 5" o:spid="_x0000_s1032" type="#_x0000_t75" style="position:absolute;margin-left:29.7pt;margin-top:.15pt;width:156pt;height:201.75pt;z-index:4;visibility:visible;mso-wrap-distance-left:0;mso-wrap-distance-right:0;mso-position-horizontal-relative:text;mso-position-vertical-relative:text" filled="t">
                  <v:imagedata r:id="rId14" o:title=""/>
                  <w10:wrap type="topAndBottom"/>
                </v:shape>
              </w:pict>
            </w:r>
          </w:p>
        </w:tc>
        <w:tc>
          <w:tcPr>
            <w:tcW w:w="4786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Арина Мартынова ((род.1990г.) российская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фигуристка-одиночница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, двукратная чемпионка России среди юниоров в сезонах 2005-2006г. и 2006-2007г.)</w:t>
            </w:r>
          </w:p>
        </w:tc>
      </w:tr>
      <w:tr w:rsidR="00781782" w:rsidRPr="00781782" w:rsidTr="00781782">
        <w:tc>
          <w:tcPr>
            <w:tcW w:w="4785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noProof/>
                <w:sz w:val="28"/>
                <w:szCs w:val="28"/>
              </w:rPr>
              <w:lastRenderedPageBreak/>
              <w:pict>
                <v:shape id="Рисунок 7" o:spid="_x0000_s1031" type="#_x0000_t75" style="position:absolute;margin-left:46.95pt;margin-top:-.15pt;width:149.25pt;height:191.25pt;z-index:5;visibility:visible;mso-wrap-distance-left:0;mso-wrap-distance-right:0;mso-position-horizontal-relative:text;mso-position-vertical-relative:text" filled="t">
                  <v:imagedata r:id="rId15" o:title=""/>
                  <w10:wrap type="topAndBottom"/>
                </v:shape>
              </w:pict>
            </w:r>
          </w:p>
        </w:tc>
        <w:tc>
          <w:tcPr>
            <w:tcW w:w="4786" w:type="dxa"/>
          </w:tcPr>
          <w:p w:rsidR="00781782" w:rsidRPr="00781782" w:rsidRDefault="00781782" w:rsidP="008C0757">
            <w:pPr>
              <w:rPr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Арина Ушакова ((род.1989) российская фигуристка, выступавшая в парном катании с Сергеем Каревым, бронзовый призёр зимней Универсиады 2007г., бронзовый призёр чемпионата России 2008 г. и участница чемпионата, Мастер спорта России международного класса)</w:t>
            </w:r>
          </w:p>
        </w:tc>
      </w:tr>
    </w:tbl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Default="00781782" w:rsidP="00781782"/>
    <w:p w:rsidR="00781782" w:rsidRPr="00781782" w:rsidRDefault="00781782" w:rsidP="00781782">
      <w:pPr>
        <w:spacing w:line="360" w:lineRule="auto"/>
        <w:jc w:val="right"/>
        <w:rPr>
          <w:sz w:val="28"/>
          <w:szCs w:val="28"/>
        </w:rPr>
      </w:pPr>
      <w:r w:rsidRPr="00781782">
        <w:rPr>
          <w:noProof/>
          <w:sz w:val="28"/>
          <w:szCs w:val="28"/>
        </w:rPr>
        <w:lastRenderedPageBreak/>
        <w:pict>
          <v:shape id="Рисунок 8" o:spid="_x0000_s1030" type="#_x0000_t75" style="position:absolute;left:0;text-align:left;margin-left:1.2pt;margin-top:31.05pt;width:422.25pt;height:293.25pt;z-index:8;visibility:visible;mso-wrap-distance-left:0;mso-wrap-distance-right:0" filled="t">
            <v:imagedata r:id="rId16" o:title=""/>
            <w10:wrap type="topAndBottom"/>
          </v:shape>
        </w:pict>
      </w:r>
      <w:r w:rsidRPr="00781782">
        <w:rPr>
          <w:sz w:val="28"/>
          <w:szCs w:val="28"/>
        </w:rPr>
        <w:t>Приложение 5.</w:t>
      </w:r>
    </w:p>
    <w:p w:rsidR="00781782" w:rsidRPr="00781782" w:rsidRDefault="00781782" w:rsidP="00781782">
      <w:pPr>
        <w:spacing w:line="360" w:lineRule="auto"/>
        <w:rPr>
          <w:rFonts w:cs="Times New Roman"/>
          <w:color w:val="000000"/>
          <w:sz w:val="28"/>
          <w:szCs w:val="28"/>
        </w:rPr>
      </w:pPr>
      <w:r w:rsidRPr="00781782">
        <w:rPr>
          <w:rFonts w:cs="Times New Roman"/>
          <w:noProof/>
          <w:color w:val="000000"/>
          <w:sz w:val="28"/>
          <w:szCs w:val="28"/>
        </w:rPr>
        <w:pict>
          <v:shape id="Рисунок 10" o:spid="_x0000_s1029" type="#_x0000_t75" style="position:absolute;margin-left:1.2pt;margin-top:332.85pt;width:423pt;height:282.75pt;z-index:9;visibility:visible;mso-wrap-distance-left:0;mso-wrap-distance-right:0" filled="t">
            <v:imagedata r:id="rId17" o:title=""/>
            <w10:wrap type="topAndBottom"/>
          </v:shape>
        </w:pict>
      </w:r>
      <w:r w:rsidRPr="00781782">
        <w:rPr>
          <w:rFonts w:cs="Times New Roman"/>
          <w:color w:val="000000"/>
          <w:sz w:val="28"/>
          <w:szCs w:val="28"/>
        </w:rPr>
        <w:t>Рис.1. В детской библиотеке.</w:t>
      </w:r>
    </w:p>
    <w:p w:rsidR="00781782" w:rsidRPr="00781782" w:rsidRDefault="00781782" w:rsidP="00781782">
      <w:pPr>
        <w:pStyle w:val="a1"/>
        <w:widowControl/>
        <w:spacing w:line="240" w:lineRule="atLeast"/>
        <w:rPr>
          <w:sz w:val="28"/>
          <w:szCs w:val="28"/>
        </w:rPr>
      </w:pPr>
      <w:r w:rsidRPr="00781782">
        <w:rPr>
          <w:rFonts w:cs="Times New Roman"/>
          <w:color w:val="000000"/>
          <w:sz w:val="28"/>
          <w:szCs w:val="28"/>
        </w:rPr>
        <w:t>Рис.2.</w:t>
      </w:r>
      <w:r w:rsidRPr="00781782">
        <w:rPr>
          <w:noProof/>
          <w:sz w:val="28"/>
          <w:szCs w:val="28"/>
          <w:lang w:eastAsia="ru-RU" w:bidi="ar-SA"/>
        </w:rPr>
        <w:t xml:space="preserve"> </w:t>
      </w:r>
      <w:r w:rsidRPr="00781782">
        <w:rPr>
          <w:color w:val="000000"/>
          <w:sz w:val="28"/>
          <w:szCs w:val="28"/>
        </w:rPr>
        <w:t>Читаю рассказ В.Бианки «</w:t>
      </w:r>
      <w:proofErr w:type="spellStart"/>
      <w:r w:rsidRPr="00781782">
        <w:rPr>
          <w:color w:val="000000"/>
          <w:sz w:val="28"/>
          <w:szCs w:val="28"/>
        </w:rPr>
        <w:t>Аришка-трусишка</w:t>
      </w:r>
      <w:proofErr w:type="spellEnd"/>
      <w:r w:rsidRPr="00781782">
        <w:rPr>
          <w:color w:val="000000"/>
          <w:sz w:val="28"/>
          <w:szCs w:val="28"/>
        </w:rPr>
        <w:t>»</w:t>
      </w:r>
    </w:p>
    <w:p w:rsidR="00781782" w:rsidRDefault="00781782" w:rsidP="00781782">
      <w:pPr>
        <w:spacing w:line="360" w:lineRule="auto"/>
        <w:jc w:val="center"/>
        <w:rPr>
          <w:rFonts w:cs="Times New Roman"/>
          <w:color w:val="000000"/>
          <w:sz w:val="28"/>
          <w:szCs w:val="28"/>
        </w:rPr>
      </w:pPr>
    </w:p>
    <w:p w:rsidR="00781782" w:rsidRDefault="00781782" w:rsidP="00781782">
      <w:pPr>
        <w:spacing w:line="360" w:lineRule="auto"/>
        <w:jc w:val="center"/>
        <w:rPr>
          <w:rFonts w:cs="Times New Roman"/>
          <w:color w:val="000000"/>
          <w:sz w:val="28"/>
          <w:szCs w:val="28"/>
        </w:rPr>
      </w:pPr>
    </w:p>
    <w:p w:rsidR="00781782" w:rsidRDefault="00781782" w:rsidP="00781782">
      <w:pPr>
        <w:spacing w:line="360" w:lineRule="auto"/>
        <w:jc w:val="center"/>
        <w:rPr>
          <w:rFonts w:cs="Times New Roman"/>
          <w:color w:val="000000"/>
          <w:sz w:val="28"/>
          <w:szCs w:val="28"/>
        </w:rPr>
      </w:pPr>
    </w:p>
    <w:p w:rsidR="00781782" w:rsidRPr="00781782" w:rsidRDefault="00781782" w:rsidP="00781782">
      <w:pPr>
        <w:spacing w:line="360" w:lineRule="auto"/>
        <w:jc w:val="right"/>
        <w:rPr>
          <w:rFonts w:cs="Times New Roman"/>
          <w:color w:val="000000"/>
          <w:sz w:val="28"/>
          <w:szCs w:val="28"/>
        </w:rPr>
      </w:pPr>
      <w:r w:rsidRPr="00781782">
        <w:rPr>
          <w:rFonts w:cs="Times New Roman"/>
          <w:color w:val="000000"/>
          <w:sz w:val="28"/>
          <w:szCs w:val="28"/>
        </w:rPr>
        <w:lastRenderedPageBreak/>
        <w:t>Приложение 6.</w:t>
      </w:r>
    </w:p>
    <w:p w:rsidR="00781782" w:rsidRPr="00781782" w:rsidRDefault="00781782" w:rsidP="00781782">
      <w:pPr>
        <w:spacing w:line="360" w:lineRule="auto"/>
        <w:jc w:val="center"/>
        <w:rPr>
          <w:rFonts w:cs="Times New Roman"/>
          <w:color w:val="000000"/>
          <w:sz w:val="28"/>
          <w:szCs w:val="28"/>
        </w:rPr>
      </w:pPr>
      <w:r w:rsidRPr="00781782">
        <w:rPr>
          <w:rFonts w:cs="Times New Roman"/>
          <w:color w:val="000000"/>
          <w:sz w:val="28"/>
          <w:szCs w:val="28"/>
        </w:rPr>
        <w:t>Прибаутка «Патока с имбирем».</w:t>
      </w:r>
    </w:p>
    <w:tbl>
      <w:tblPr>
        <w:tblW w:w="9667" w:type="dxa"/>
        <w:tblLayout w:type="fixed"/>
        <w:tblCellMar>
          <w:left w:w="0" w:type="dxa"/>
          <w:right w:w="0" w:type="dxa"/>
        </w:tblCellMar>
        <w:tblLook w:val="0000"/>
      </w:tblPr>
      <w:tblGrid>
        <w:gridCol w:w="4833"/>
        <w:gridCol w:w="4834"/>
      </w:tblGrid>
      <w:tr w:rsidR="00781782" w:rsidRPr="00781782" w:rsidTr="008C0757">
        <w:tc>
          <w:tcPr>
            <w:tcW w:w="4833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Патоку с имбирём 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Варил дядя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Симеон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,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Тётушка Арина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proofErr w:type="gramStart"/>
            <w:r w:rsidRPr="00781782">
              <w:rPr>
                <w:rFonts w:cs="Times New Roman"/>
                <w:color w:val="000000"/>
                <w:sz w:val="28"/>
                <w:szCs w:val="28"/>
              </w:rPr>
              <w:t>Кушала</w:t>
            </w:r>
            <w:proofErr w:type="gramEnd"/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хвалила.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Ну а дядя Елизар 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Пальчики все облизал,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ind w:right="14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noProof/>
                <w:color w:val="000000"/>
                <w:sz w:val="28"/>
                <w:szCs w:val="28"/>
              </w:rPr>
              <w:pict>
                <v:shape id="Рисунок 9" o:spid="_x0000_s1028" type="#_x0000_t75" style="position:absolute;left:0;text-align:left;margin-left:16.95pt;margin-top:30.6pt;width:261.9pt;height:357pt;z-index:7;visibility:visible;mso-wrap-distance-left:0;mso-wrap-distance-right:0" filled="t">
                  <v:imagedata r:id="rId18" o:title=""/>
                  <w10:wrap type="topAndBottom"/>
                </v:shape>
              </w:pic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Аленушка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молода</w:t>
            </w:r>
          </w:p>
        </w:tc>
        <w:tc>
          <w:tcPr>
            <w:tcW w:w="4834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68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Калачей напекла. 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68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Калачи горячи,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81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На окошко мечи,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81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Прилетели грачи,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68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Похвалили калачи.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68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Апчхи!</w:t>
            </w:r>
          </w:p>
          <w:p w:rsidR="00781782" w:rsidRPr="00781782" w:rsidRDefault="00781782" w:rsidP="008C0757">
            <w:pPr>
              <w:pStyle w:val="a1"/>
              <w:tabs>
                <w:tab w:val="left" w:pos="-3832"/>
                <w:tab w:val="left" w:pos="-3818"/>
              </w:tabs>
              <w:spacing w:after="0" w:line="360" w:lineRule="auto"/>
              <w:ind w:left="68" w:hanging="68"/>
              <w:jc w:val="both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-Хороши калачи!  </w:t>
            </w:r>
          </w:p>
        </w:tc>
      </w:tr>
    </w:tbl>
    <w:p w:rsidR="00781782" w:rsidRPr="00781782" w:rsidRDefault="00781782" w:rsidP="00781782">
      <w:pPr>
        <w:spacing w:line="360" w:lineRule="auto"/>
        <w:rPr>
          <w:sz w:val="28"/>
          <w:szCs w:val="28"/>
        </w:rPr>
      </w:pPr>
      <w:r w:rsidRPr="00781782">
        <w:rPr>
          <w:sz w:val="28"/>
          <w:szCs w:val="28"/>
        </w:rPr>
        <w:t>Рис.1 . Ноты русской народной прибаутки «Патока с имбирем»</w:t>
      </w:r>
    </w:p>
    <w:p w:rsidR="00781782" w:rsidRPr="00781782" w:rsidRDefault="00781782" w:rsidP="00781782">
      <w:pPr>
        <w:spacing w:line="360" w:lineRule="auto"/>
        <w:rPr>
          <w:sz w:val="28"/>
          <w:szCs w:val="28"/>
        </w:rPr>
      </w:pPr>
    </w:p>
    <w:p w:rsidR="00781782" w:rsidRDefault="00781782" w:rsidP="00781782">
      <w:pPr>
        <w:spacing w:line="360" w:lineRule="auto"/>
      </w:pPr>
    </w:p>
    <w:p w:rsidR="00781782" w:rsidRDefault="00781782" w:rsidP="00781782">
      <w:pPr>
        <w:spacing w:line="360" w:lineRule="auto"/>
      </w:pPr>
    </w:p>
    <w:p w:rsidR="00781782" w:rsidRDefault="00781782" w:rsidP="00781782">
      <w:pPr>
        <w:spacing w:line="360" w:lineRule="auto"/>
      </w:pPr>
    </w:p>
    <w:p w:rsidR="007965D4" w:rsidRDefault="007965D4" w:rsidP="00781782">
      <w:pPr>
        <w:pStyle w:val="aff0"/>
        <w:widowControl/>
        <w:spacing w:line="360" w:lineRule="auto"/>
        <w:jc w:val="right"/>
        <w:rPr>
          <w:sz w:val="28"/>
          <w:szCs w:val="28"/>
        </w:rPr>
      </w:pPr>
    </w:p>
    <w:p w:rsidR="00781782" w:rsidRPr="00781782" w:rsidRDefault="00781782" w:rsidP="00781782">
      <w:pPr>
        <w:pStyle w:val="aff0"/>
        <w:widowControl/>
        <w:spacing w:line="360" w:lineRule="auto"/>
        <w:jc w:val="right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781782">
        <w:rPr>
          <w:sz w:val="28"/>
          <w:szCs w:val="28"/>
        </w:rPr>
        <w:lastRenderedPageBreak/>
        <w:t>Приложение 7.</w:t>
      </w:r>
    </w:p>
    <w:p w:rsidR="00781782" w:rsidRPr="00781782" w:rsidRDefault="00781782" w:rsidP="00781782">
      <w:pPr>
        <w:pStyle w:val="a1"/>
        <w:tabs>
          <w:tab w:val="left" w:pos="-3900"/>
          <w:tab w:val="left" w:pos="-82"/>
        </w:tabs>
        <w:spacing w:after="0" w:line="360" w:lineRule="auto"/>
        <w:jc w:val="center"/>
        <w:rPr>
          <w:rStyle w:val="a5"/>
          <w:rFonts w:cs="Times New Roman"/>
          <w:i w:val="0"/>
          <w:iCs w:val="0"/>
          <w:color w:val="000000"/>
          <w:sz w:val="28"/>
          <w:szCs w:val="28"/>
        </w:rPr>
      </w:pPr>
      <w:r w:rsidRPr="00781782">
        <w:rPr>
          <w:rStyle w:val="a5"/>
          <w:rFonts w:cs="Times New Roman"/>
          <w:i w:val="0"/>
          <w:iCs w:val="0"/>
          <w:color w:val="000000"/>
          <w:sz w:val="28"/>
          <w:szCs w:val="28"/>
        </w:rPr>
        <w:t>Заинька серенький.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833"/>
        <w:gridCol w:w="4834"/>
      </w:tblGrid>
      <w:tr w:rsidR="00781782" w:rsidRPr="00781782" w:rsidTr="008C0757">
        <w:tc>
          <w:tcPr>
            <w:tcW w:w="4833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</w:pP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—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где ты </w:t>
            </w:r>
            <w:proofErr w:type="spellStart"/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был-побывал</w:t>
            </w:r>
            <w:proofErr w:type="spellEnd"/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Побывал я, заинька,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был-побывал</w:t>
            </w:r>
            <w:proofErr w:type="spellEnd"/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огороде-ельничке,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В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амбарчике-спальничке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Кого же ты, заинька,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</w:r>
            <w:proofErr w:type="spellStart"/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видал-повидал</w:t>
            </w:r>
            <w:proofErr w:type="spellEnd"/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— </w:t>
            </w:r>
            <w:proofErr w:type="spellStart"/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Видал-повидал</w:t>
            </w:r>
            <w:proofErr w:type="spellEnd"/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я три девицы,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Видал-повидал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три красавицы: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Арюшенька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черноглаза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черноброва,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Катюшенька удала,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Катюшенька лучше всех.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звали ли тебя?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Звали-позывали меня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 гости гостить: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Арюшенька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на часок,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на денёк,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Катюшенька удала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Н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 недельку позвала.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кормили ли тебя?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- Арюшенька-то блинами,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пирогами,</w:t>
            </w:r>
          </w:p>
        </w:tc>
        <w:tc>
          <w:tcPr>
            <w:tcW w:w="4834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rPr>
                <w:sz w:val="28"/>
                <w:szCs w:val="28"/>
              </w:rPr>
            </w:pP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Катюшенька 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удала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Кашу с маслом подала.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поили ли тебя?</w:t>
            </w:r>
            <w:r w:rsidRPr="00781782">
              <w:rPr>
                <w:rStyle w:val="a5"/>
                <w:rFonts w:ascii="Arial" w:hAnsi="Arial" w:cs="Arial"/>
                <w:color w:val="666666"/>
                <w:sz w:val="28"/>
                <w:szCs w:val="28"/>
              </w:rPr>
              <w:br/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— Арюшенька-то чайком,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кофейком,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Катюшенька 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удала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Стакан мёду поднесла.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где клали спать тебя?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-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Арюшенька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под лавку,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на лавку,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Катюшенька 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удала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Подушечку подала.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-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не били ли тебя?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—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Арюшенька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кулаком,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каблуком,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Катюшенька удала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З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а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ушеньки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подрала.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— Заинька серенький,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провожали ли тебя?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 xml:space="preserve">—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Арюшенька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 xml:space="preserve"> до </w:t>
            </w:r>
            <w:proofErr w:type="spell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сенец</w:t>
            </w:r>
            <w:proofErr w:type="spell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Варюшенька до крылец,</w:t>
            </w:r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Катюшенька удала</w:t>
            </w:r>
            <w:proofErr w:type="gramStart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br/>
              <w:t>П</w:t>
            </w:r>
            <w:proofErr w:type="gramEnd"/>
            <w:r w:rsidRPr="00781782">
              <w:rPr>
                <w:rStyle w:val="a5"/>
                <w:rFonts w:cs="Times New Roman"/>
                <w:i w:val="0"/>
                <w:iCs w:val="0"/>
                <w:color w:val="000000"/>
                <w:sz w:val="28"/>
                <w:szCs w:val="28"/>
              </w:rPr>
              <w:t>ровожала до села.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 </w:t>
            </w:r>
          </w:p>
        </w:tc>
      </w:tr>
    </w:tbl>
    <w:p w:rsidR="00781782" w:rsidRPr="00781782" w:rsidRDefault="00781782" w:rsidP="00781782">
      <w:pPr>
        <w:pStyle w:val="aff0"/>
        <w:widowControl/>
        <w:spacing w:line="360" w:lineRule="auto"/>
        <w:jc w:val="both"/>
        <w:rPr>
          <w:sz w:val="28"/>
          <w:szCs w:val="28"/>
        </w:rPr>
      </w:pPr>
    </w:p>
    <w:p w:rsidR="00781782" w:rsidRDefault="00781782" w:rsidP="00781782">
      <w:pPr>
        <w:spacing w:line="360" w:lineRule="auto"/>
      </w:pPr>
    </w:p>
    <w:p w:rsidR="00781782" w:rsidRPr="00781782" w:rsidRDefault="00781782" w:rsidP="00781782">
      <w:pPr>
        <w:spacing w:line="360" w:lineRule="auto"/>
        <w:jc w:val="right"/>
        <w:rPr>
          <w:sz w:val="28"/>
          <w:szCs w:val="28"/>
        </w:rPr>
      </w:pPr>
      <w:r w:rsidRPr="00781782">
        <w:rPr>
          <w:noProof/>
          <w:sz w:val="28"/>
          <w:szCs w:val="28"/>
        </w:rPr>
        <w:lastRenderedPageBreak/>
        <w:pict>
          <v:shape id="Рисунок 11" o:spid="_x0000_s1027" type="#_x0000_t75" style="position:absolute;left:0;text-align:left;margin-left:4.2pt;margin-top:28.05pt;width:243pt;height:328.5pt;z-index:10;visibility:visible;mso-wrap-distance-left:0;mso-wrap-distance-right:0" filled="t">
            <v:imagedata r:id="rId19" o:title=""/>
            <w10:wrap type="topAndBottom"/>
          </v:shape>
        </w:pict>
      </w:r>
      <w:r w:rsidRPr="00781782">
        <w:rPr>
          <w:sz w:val="28"/>
          <w:szCs w:val="28"/>
        </w:rPr>
        <w:t>Приложение 8.</w:t>
      </w:r>
    </w:p>
    <w:p w:rsidR="00781782" w:rsidRPr="00781782" w:rsidRDefault="00781782" w:rsidP="00781782">
      <w:pPr>
        <w:pStyle w:val="a1"/>
        <w:widowControl/>
        <w:spacing w:line="240" w:lineRule="atLeast"/>
        <w:jc w:val="both"/>
        <w:rPr>
          <w:color w:val="000000"/>
          <w:sz w:val="28"/>
          <w:szCs w:val="28"/>
        </w:rPr>
      </w:pPr>
      <w:r w:rsidRPr="00781782">
        <w:rPr>
          <w:color w:val="000000"/>
          <w:sz w:val="28"/>
          <w:szCs w:val="28"/>
        </w:rPr>
        <w:t xml:space="preserve">Рис. 1 Книга </w:t>
      </w:r>
      <w:proofErr w:type="spellStart"/>
      <w:r w:rsidRPr="00781782">
        <w:rPr>
          <w:color w:val="000000"/>
          <w:sz w:val="28"/>
          <w:szCs w:val="28"/>
        </w:rPr>
        <w:t>Л.Ошанина</w:t>
      </w:r>
      <w:proofErr w:type="spellEnd"/>
      <w:r w:rsidRPr="00781782">
        <w:rPr>
          <w:color w:val="000000"/>
          <w:sz w:val="28"/>
          <w:szCs w:val="28"/>
        </w:rPr>
        <w:t xml:space="preserve"> «Вам расскажет книжка, как растет </w:t>
      </w:r>
      <w:proofErr w:type="spellStart"/>
      <w:r w:rsidRPr="00781782">
        <w:rPr>
          <w:color w:val="000000"/>
          <w:sz w:val="28"/>
          <w:szCs w:val="28"/>
        </w:rPr>
        <w:t>Аришка</w:t>
      </w:r>
      <w:proofErr w:type="spellEnd"/>
      <w:r w:rsidRPr="00781782">
        <w:rPr>
          <w:color w:val="000000"/>
          <w:sz w:val="28"/>
          <w:szCs w:val="28"/>
        </w:rPr>
        <w:t>».</w:t>
      </w:r>
    </w:p>
    <w:p w:rsidR="00781782" w:rsidRPr="00781782" w:rsidRDefault="00781782" w:rsidP="00781782">
      <w:pPr>
        <w:pStyle w:val="a1"/>
        <w:widowControl/>
        <w:spacing w:line="240" w:lineRule="atLeast"/>
        <w:jc w:val="center"/>
        <w:rPr>
          <w:rFonts w:cs="Times New Roman"/>
          <w:color w:val="000000"/>
          <w:sz w:val="28"/>
          <w:szCs w:val="28"/>
        </w:rPr>
      </w:pPr>
    </w:p>
    <w:p w:rsidR="00781782" w:rsidRPr="00781782" w:rsidRDefault="00781782" w:rsidP="00781782">
      <w:pPr>
        <w:pStyle w:val="a1"/>
        <w:widowControl/>
        <w:spacing w:line="240" w:lineRule="atLeast"/>
        <w:jc w:val="center"/>
        <w:rPr>
          <w:rFonts w:cs="Times New Roman"/>
          <w:color w:val="000000"/>
          <w:sz w:val="28"/>
          <w:szCs w:val="28"/>
        </w:rPr>
      </w:pPr>
      <w:r w:rsidRPr="00781782">
        <w:rPr>
          <w:rFonts w:cs="Times New Roman"/>
          <w:color w:val="000000"/>
          <w:sz w:val="28"/>
          <w:szCs w:val="28"/>
        </w:rPr>
        <w:t>Мама</w:t>
      </w:r>
    </w:p>
    <w:tbl>
      <w:tblPr>
        <w:tblW w:w="0" w:type="auto"/>
        <w:tblLayout w:type="fixed"/>
        <w:tblCellMar>
          <w:left w:w="0" w:type="dxa"/>
          <w:right w:w="0" w:type="dxa"/>
        </w:tblCellMar>
        <w:tblLook w:val="0000"/>
      </w:tblPr>
      <w:tblGrid>
        <w:gridCol w:w="4833"/>
        <w:gridCol w:w="4834"/>
      </w:tblGrid>
      <w:tr w:rsidR="00781782" w:rsidRPr="00781782" w:rsidTr="008C0757">
        <w:tc>
          <w:tcPr>
            <w:tcW w:w="4833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 xml:space="preserve">У моей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Аришки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и у этой книжки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есть, как полагается, мама.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С теплыми руками,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с добрыми глазами,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 xml:space="preserve">только вот немножко </w:t>
            </w:r>
            <w:proofErr w:type="gramStart"/>
            <w:r w:rsidRPr="00781782">
              <w:rPr>
                <w:rFonts w:cs="Times New Roman"/>
                <w:color w:val="000000"/>
                <w:sz w:val="28"/>
                <w:szCs w:val="28"/>
              </w:rPr>
              <w:t>упряма</w:t>
            </w:r>
            <w:proofErr w:type="gramEnd"/>
            <w:r w:rsidRPr="00781782">
              <w:rPr>
                <w:rFonts w:cs="Times New Roman"/>
                <w:color w:val="000000"/>
                <w:sz w:val="28"/>
                <w:szCs w:val="28"/>
              </w:rPr>
              <w:t>.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 xml:space="preserve">Ветер листья </w:t>
            </w:r>
            <w:proofErr w:type="gramStart"/>
            <w:r w:rsidRPr="00781782">
              <w:rPr>
                <w:rFonts w:cs="Times New Roman"/>
                <w:color w:val="000000"/>
                <w:sz w:val="28"/>
                <w:szCs w:val="28"/>
              </w:rPr>
              <w:t>кружит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иль февраль завьюжит</w:t>
            </w:r>
            <w:proofErr w:type="gramEnd"/>
            <w:r w:rsidRPr="00781782">
              <w:rPr>
                <w:rFonts w:cs="Times New Roman"/>
                <w:color w:val="000000"/>
                <w:sz w:val="28"/>
                <w:szCs w:val="28"/>
              </w:rPr>
              <w:t>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или жжет ладонями лето -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все, что нужно дочке,</w:t>
            </w:r>
          </w:p>
        </w:tc>
        <w:tc>
          <w:tcPr>
            <w:tcW w:w="4834" w:type="dxa"/>
            <w:shd w:val="clear" w:color="auto" w:fill="auto"/>
          </w:tcPr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rPr>
                <w:rFonts w:cs="Times New Roman"/>
                <w:color w:val="000000"/>
                <w:sz w:val="28"/>
                <w:szCs w:val="28"/>
              </w:rPr>
            </w:pPr>
            <w:r w:rsidRPr="00781782">
              <w:rPr>
                <w:rFonts w:cs="Times New Roman"/>
                <w:color w:val="000000"/>
                <w:sz w:val="28"/>
                <w:szCs w:val="28"/>
              </w:rPr>
              <w:t>мама знает точно,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и спасибо маме за это.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Лишь одни на свете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глупенькие дети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думают, что мамы - старушки;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а у нашей мамы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в косах свищет ветер,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>на носу смеются веснушки.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 xml:space="preserve">Вырастет </w:t>
            </w: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Аришка</w:t>
            </w:r>
            <w:proofErr w:type="spellEnd"/>
            <w:r w:rsidRPr="00781782">
              <w:rPr>
                <w:rFonts w:cs="Times New Roman"/>
                <w:color w:val="000000"/>
                <w:sz w:val="28"/>
                <w:szCs w:val="28"/>
              </w:rPr>
              <w:t>, вылезет из книжки,</w:t>
            </w:r>
            <w:r w:rsidRPr="00781782">
              <w:rPr>
                <w:rFonts w:cs="Times New Roman"/>
                <w:color w:val="000000"/>
                <w:sz w:val="28"/>
                <w:szCs w:val="28"/>
              </w:rPr>
              <w:br/>
              <w:t xml:space="preserve">будут они с мамой подружки. </w:t>
            </w:r>
          </w:p>
          <w:p w:rsidR="00781782" w:rsidRPr="00781782" w:rsidRDefault="00781782" w:rsidP="008C0757">
            <w:pPr>
              <w:pStyle w:val="a1"/>
              <w:tabs>
                <w:tab w:val="left" w:pos="-3900"/>
                <w:tab w:val="left" w:pos="-82"/>
              </w:tabs>
              <w:spacing w:after="0" w:line="360" w:lineRule="auto"/>
              <w:jc w:val="right"/>
              <w:rPr>
                <w:rFonts w:cs="Times New Roman"/>
                <w:color w:val="000000"/>
                <w:sz w:val="28"/>
                <w:szCs w:val="28"/>
              </w:rPr>
            </w:pPr>
            <w:proofErr w:type="spellStart"/>
            <w:r w:rsidRPr="00781782">
              <w:rPr>
                <w:rFonts w:cs="Times New Roman"/>
                <w:color w:val="000000"/>
                <w:sz w:val="28"/>
                <w:szCs w:val="28"/>
              </w:rPr>
              <w:t>Л.Ошанин</w:t>
            </w:r>
            <w:proofErr w:type="spellEnd"/>
          </w:p>
        </w:tc>
      </w:tr>
    </w:tbl>
    <w:p w:rsidR="00781782" w:rsidRPr="00781782" w:rsidRDefault="00781782" w:rsidP="00781782">
      <w:pPr>
        <w:pStyle w:val="a1"/>
        <w:widowControl/>
        <w:spacing w:line="240" w:lineRule="atLeast"/>
        <w:jc w:val="both"/>
        <w:rPr>
          <w:color w:val="000000"/>
          <w:sz w:val="28"/>
          <w:szCs w:val="28"/>
        </w:rPr>
      </w:pPr>
    </w:p>
    <w:p w:rsidR="00781782" w:rsidRPr="00781782" w:rsidRDefault="00781782" w:rsidP="00781782">
      <w:pPr>
        <w:spacing w:line="360" w:lineRule="auto"/>
        <w:jc w:val="right"/>
        <w:rPr>
          <w:sz w:val="28"/>
          <w:szCs w:val="28"/>
        </w:rPr>
      </w:pPr>
      <w:r w:rsidRPr="00781782">
        <w:rPr>
          <w:noProof/>
          <w:sz w:val="28"/>
          <w:szCs w:val="28"/>
        </w:rPr>
        <w:lastRenderedPageBreak/>
        <w:pict>
          <v:shape id="Рисунок 12" o:spid="_x0000_s1026" type="#_x0000_t75" style="position:absolute;left:0;text-align:left;margin-left:0;margin-top:26.55pt;width:483pt;height:271.5pt;z-index:11;visibility:visible;mso-wrap-distance-left:0;mso-wrap-distance-right:0;mso-position-horizontal:center" filled="t">
            <v:imagedata r:id="rId20" o:title=""/>
            <w10:wrap type="topAndBottom"/>
          </v:shape>
        </w:pict>
      </w:r>
      <w:r w:rsidRPr="00781782">
        <w:rPr>
          <w:sz w:val="28"/>
          <w:szCs w:val="28"/>
        </w:rPr>
        <w:t xml:space="preserve">Приложение 9. </w:t>
      </w:r>
    </w:p>
    <w:p w:rsidR="00781782" w:rsidRPr="00781782" w:rsidRDefault="00781782" w:rsidP="00781782">
      <w:pPr>
        <w:spacing w:line="360" w:lineRule="auto"/>
        <w:rPr>
          <w:sz w:val="28"/>
          <w:szCs w:val="28"/>
        </w:rPr>
      </w:pPr>
      <w:r w:rsidRPr="00781782">
        <w:rPr>
          <w:sz w:val="28"/>
          <w:szCs w:val="28"/>
        </w:rPr>
        <w:t xml:space="preserve">Рис.1 Село </w:t>
      </w:r>
      <w:proofErr w:type="spellStart"/>
      <w:r w:rsidRPr="00781782">
        <w:rPr>
          <w:sz w:val="28"/>
          <w:szCs w:val="28"/>
        </w:rPr>
        <w:t>Аришка</w:t>
      </w:r>
      <w:proofErr w:type="spellEnd"/>
      <w:r w:rsidRPr="00781782">
        <w:rPr>
          <w:sz w:val="28"/>
          <w:szCs w:val="28"/>
        </w:rPr>
        <w:t>.</w:t>
      </w:r>
    </w:p>
    <w:p w:rsidR="00781782" w:rsidRPr="005762B0" w:rsidRDefault="00781782" w:rsidP="00781782">
      <w:pPr>
        <w:pStyle w:val="aff0"/>
        <w:widowControl/>
        <w:spacing w:line="240" w:lineRule="atLeast"/>
        <w:jc w:val="both"/>
        <w:rPr>
          <w:sz w:val="28"/>
          <w:szCs w:val="28"/>
          <w:lang w:val="en-US"/>
        </w:rPr>
      </w:pPr>
    </w:p>
    <w:sectPr w:rsidR="00781782" w:rsidRPr="005762B0" w:rsidSect="001738E1">
      <w:footerReference w:type="default" r:id="rId21"/>
      <w:pgSz w:w="11906" w:h="16838"/>
      <w:pgMar w:top="1134" w:right="567" w:bottom="1134" w:left="1418" w:header="720" w:footer="720" w:gutter="0"/>
      <w:pgNumType w:start="1"/>
      <w:cols w:space="720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26FB0" w:rsidRDefault="00926FB0">
      <w:r>
        <w:separator/>
      </w:r>
    </w:p>
  </w:endnote>
  <w:endnote w:type="continuationSeparator" w:id="0">
    <w:p w:rsidR="00926FB0" w:rsidRDefault="00926FB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Arial Unicode MS"/>
    <w:charset w:val="CC"/>
    <w:family w:val="auto"/>
    <w:pitch w:val="default"/>
    <w:sig w:usb0="00000000" w:usb1="00000000" w:usb2="00000000" w:usb3="00000000" w:csb0="00000000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C416B" w:rsidRDefault="00F87911">
    <w:pPr>
      <w:pStyle w:val="aff6"/>
      <w:jc w:val="center"/>
    </w:pPr>
    <w:fldSimple w:instr=" PAGE   \* MERGEFORMAT ">
      <w:r w:rsidR="00992330">
        <w:rPr>
          <w:noProof/>
        </w:rPr>
        <w:t>2</w:t>
      </w:r>
    </w:fldSimple>
  </w:p>
  <w:p w:rsidR="009C416B" w:rsidRDefault="009C416B" w:rsidP="001738E1">
    <w:pPr>
      <w:pStyle w:val="aff6"/>
      <w:ind w:firstLine="70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965D4" w:rsidRDefault="007965D4" w:rsidP="001738E1">
    <w:pPr>
      <w:pStyle w:val="aff6"/>
      <w:ind w:firstLine="70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26FB0" w:rsidRDefault="00926FB0">
      <w:r>
        <w:separator/>
      </w:r>
    </w:p>
  </w:footnote>
  <w:footnote w:type="continuationSeparator" w:id="0">
    <w:p w:rsidR="00926FB0" w:rsidRDefault="00926FB0">
      <w:r>
        <w:continuationSeparator/>
      </w:r>
    </w:p>
  </w:footnote>
  <w:footnote w:id="1">
    <w:p w:rsidR="00756395" w:rsidRDefault="008076F5">
      <w:pPr>
        <w:pStyle w:val="aff0"/>
      </w:pPr>
      <w:r>
        <w:rPr>
          <w:rStyle w:val="a8"/>
        </w:rPr>
        <w:footnoteRef/>
      </w:r>
      <w:r>
        <w:tab/>
        <w:t xml:space="preserve">Суслова А.В., Суперанская А.В. О русских именах. Л., </w:t>
      </w:r>
      <w:proofErr w:type="spellStart"/>
      <w:r>
        <w:t>Лениздат</w:t>
      </w:r>
      <w:proofErr w:type="spellEnd"/>
      <w:r>
        <w:t>, 1991г.</w:t>
      </w:r>
    </w:p>
  </w:footnote>
  <w:footnote w:id="2">
    <w:p w:rsidR="00756395" w:rsidRDefault="008076F5">
      <w:pPr>
        <w:pStyle w:val="aff0"/>
      </w:pPr>
      <w:r>
        <w:rPr>
          <w:rStyle w:val="a8"/>
        </w:rPr>
        <w:footnoteRef/>
      </w:r>
      <w:r>
        <w:rPr>
          <w:color w:val="000000"/>
        </w:rPr>
        <w:tab/>
        <w:t xml:space="preserve">vse-imena.com/imya-Arina.html </w:t>
      </w:r>
    </w:p>
  </w:footnote>
  <w:footnote w:id="3">
    <w:p w:rsidR="00756395" w:rsidRDefault="008076F5">
      <w:pPr>
        <w:pStyle w:val="aff0"/>
      </w:pPr>
      <w:r>
        <w:rPr>
          <w:rStyle w:val="a8"/>
        </w:rPr>
        <w:footnoteRef/>
      </w:r>
      <w:r>
        <w:tab/>
        <w:t>http://inpenza.ru/nikolsk/arishka.php</w:t>
      </w:r>
    </w:p>
  </w:footnote>
  <w:footnote w:id="4">
    <w:p w:rsidR="00756395" w:rsidRDefault="008076F5">
      <w:pPr>
        <w:pStyle w:val="aff0"/>
      </w:pPr>
      <w:r>
        <w:rPr>
          <w:rStyle w:val="a8"/>
        </w:rPr>
        <w:footnoteRef/>
      </w:r>
      <w:r>
        <w:tab/>
      </w:r>
      <w:proofErr w:type="spellStart"/>
      <w:r>
        <w:t>Википедия</w:t>
      </w:r>
      <w:proofErr w:type="spellEnd"/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"/>
      <w:lvlJc w:val="left"/>
      <w:pPr>
        <w:tabs>
          <w:tab w:val="num" w:pos="0"/>
        </w:tabs>
        <w:ind w:left="765" w:hanging="360"/>
      </w:pPr>
      <w:rPr>
        <w:rFonts w:ascii="Symbol" w:hAnsi="Symbol" w:cs="Symbol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85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205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925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45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65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85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805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525" w:hanging="360"/>
      </w:pPr>
      <w:rPr>
        <w:rFonts w:ascii="Wingdings" w:hAnsi="Wingdings" w:cs="Wingdings"/>
      </w:rPr>
    </w:lvl>
  </w:abstractNum>
  <w:abstractNum w:abstractNumId="2">
    <w:nsid w:val="00000003"/>
    <w:multiLevelType w:val="multi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6">
    <w:nsid w:val="00000007"/>
    <w:multiLevelType w:val="multilevel"/>
    <w:tmpl w:val="00000007"/>
    <w:name w:val="WW8Num7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1.%2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7">
    <w:nsid w:val="00000008"/>
    <w:multiLevelType w:val="multilevel"/>
    <w:tmpl w:val="00000008"/>
    <w:name w:val="WW8Num8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8">
    <w:nsid w:val="00000009"/>
    <w:multiLevelType w:val="multilevel"/>
    <w:tmpl w:val="00000009"/>
    <w:name w:val="WW8Num9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4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9">
    <w:nsid w:val="0000000A"/>
    <w:multiLevelType w:val="multilevel"/>
    <w:tmpl w:val="0000000A"/>
    <w:name w:val="WW8Num10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3"/>
      <w:numFmt w:val="decimal"/>
      <w:lvlText w:val="%1.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1.%2.%3.%4.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1.%2.%3.%4.%5.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1.%2.%3.%4.%5.%6.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1.%2.%3.%4.%5.%6.%7.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1.%2.%3.%4.%5.%6.%7.%8.%9."/>
      <w:lvlJc w:val="left"/>
      <w:pPr>
        <w:tabs>
          <w:tab w:val="num" w:pos="3600"/>
        </w:tabs>
        <w:ind w:left="3600" w:hanging="360"/>
      </w:pPr>
    </w:lvl>
  </w:abstractNum>
  <w:abstractNum w:abstractNumId="10">
    <w:nsid w:val="0000000B"/>
    <w:multiLevelType w:val="multilevel"/>
    <w:tmpl w:val="0000000B"/>
    <w:name w:val="WW8Num11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11">
    <w:nsid w:val="0E0631EF"/>
    <w:multiLevelType w:val="multilevel"/>
    <w:tmpl w:val="9A621E44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2">
    <w:nsid w:val="360104EF"/>
    <w:multiLevelType w:val="multilevel"/>
    <w:tmpl w:val="E82687AA"/>
    <w:lvl w:ilvl="0">
      <w:start w:val="4"/>
      <w:numFmt w:val="decimal"/>
      <w:lvlText w:val="%1."/>
      <w:lvlJc w:val="left"/>
      <w:pPr>
        <w:ind w:left="450" w:hanging="45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3">
    <w:nsid w:val="6B35277A"/>
    <w:multiLevelType w:val="hybridMultilevel"/>
    <w:tmpl w:val="E21E2B2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4"/>
  </w:num>
  <w:num w:numId="6">
    <w:abstractNumId w:val="5"/>
  </w:num>
  <w:num w:numId="7">
    <w:abstractNumId w:val="6"/>
  </w:num>
  <w:num w:numId="8">
    <w:abstractNumId w:val="7"/>
  </w:num>
  <w:num w:numId="9">
    <w:abstractNumId w:val="8"/>
  </w:num>
  <w:num w:numId="10">
    <w:abstractNumId w:val="9"/>
  </w:num>
  <w:num w:numId="11">
    <w:abstractNumId w:val="10"/>
  </w:num>
  <w:num w:numId="12">
    <w:abstractNumId w:val="13"/>
  </w:num>
  <w:num w:numId="13">
    <w:abstractNumId w:val="12"/>
  </w:num>
  <w:num w:numId="14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embedSystemFonts/>
  <w:proofState w:spelling="clean" w:grammar="clean"/>
  <w:stylePaneFormatFilter w:val="0000"/>
  <w:doNotTrackMoves/>
  <w:defaultTabStop w:val="709"/>
  <w:defaultTableStyle w:val="a"/>
  <w:drawingGridHorizontalSpacing w:val="120"/>
  <w:drawingGridVerticalSpacing w:val="0"/>
  <w:displayHorizontalDrawingGridEvery w:val="0"/>
  <w:displayVerticalDrawingGridEvery w:val="0"/>
  <w:noPunctuationKerning/>
  <w:characterSpacingControl w:val="doNotCompress"/>
  <w:strictFirstAndLastChars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adjustLineHeightInTable/>
    <w:doNotUseHTMLParagraphAutoSpacing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775B4A"/>
    <w:rsid w:val="000251D5"/>
    <w:rsid w:val="00030449"/>
    <w:rsid w:val="00090EC7"/>
    <w:rsid w:val="00091A08"/>
    <w:rsid w:val="000B456C"/>
    <w:rsid w:val="000F1FF7"/>
    <w:rsid w:val="00114615"/>
    <w:rsid w:val="001738E1"/>
    <w:rsid w:val="0019001A"/>
    <w:rsid w:val="001A0C9C"/>
    <w:rsid w:val="001C60E1"/>
    <w:rsid w:val="001F6EEB"/>
    <w:rsid w:val="00215D65"/>
    <w:rsid w:val="0027581F"/>
    <w:rsid w:val="002E6623"/>
    <w:rsid w:val="00325E82"/>
    <w:rsid w:val="003450F8"/>
    <w:rsid w:val="003B5AD9"/>
    <w:rsid w:val="003D13C1"/>
    <w:rsid w:val="003D522B"/>
    <w:rsid w:val="003D6071"/>
    <w:rsid w:val="003E72CC"/>
    <w:rsid w:val="004069E2"/>
    <w:rsid w:val="00410CB4"/>
    <w:rsid w:val="004243BD"/>
    <w:rsid w:val="00437F99"/>
    <w:rsid w:val="00454FE0"/>
    <w:rsid w:val="004A2439"/>
    <w:rsid w:val="004C047A"/>
    <w:rsid w:val="004F2ED8"/>
    <w:rsid w:val="00543711"/>
    <w:rsid w:val="005762B0"/>
    <w:rsid w:val="00585B4F"/>
    <w:rsid w:val="005E7B0C"/>
    <w:rsid w:val="00606C0C"/>
    <w:rsid w:val="00665285"/>
    <w:rsid w:val="006747F0"/>
    <w:rsid w:val="006A2113"/>
    <w:rsid w:val="006A3C24"/>
    <w:rsid w:val="006A701E"/>
    <w:rsid w:val="006E683E"/>
    <w:rsid w:val="006F593D"/>
    <w:rsid w:val="00756395"/>
    <w:rsid w:val="00775B4A"/>
    <w:rsid w:val="00781782"/>
    <w:rsid w:val="007965D4"/>
    <w:rsid w:val="008076F5"/>
    <w:rsid w:val="00811E63"/>
    <w:rsid w:val="00926FB0"/>
    <w:rsid w:val="0092794D"/>
    <w:rsid w:val="00974211"/>
    <w:rsid w:val="00992330"/>
    <w:rsid w:val="009B25FD"/>
    <w:rsid w:val="009B2AE0"/>
    <w:rsid w:val="009C416B"/>
    <w:rsid w:val="009D570F"/>
    <w:rsid w:val="00A260FE"/>
    <w:rsid w:val="00AD5052"/>
    <w:rsid w:val="00B10D6C"/>
    <w:rsid w:val="00B77F30"/>
    <w:rsid w:val="00B867D7"/>
    <w:rsid w:val="00C91B89"/>
    <w:rsid w:val="00CA4A5D"/>
    <w:rsid w:val="00CA5CEB"/>
    <w:rsid w:val="00CB25B7"/>
    <w:rsid w:val="00CE3C6A"/>
    <w:rsid w:val="00D23B43"/>
    <w:rsid w:val="00D4171D"/>
    <w:rsid w:val="00D452A3"/>
    <w:rsid w:val="00D615BB"/>
    <w:rsid w:val="00D657BF"/>
    <w:rsid w:val="00D8587B"/>
    <w:rsid w:val="00D85974"/>
    <w:rsid w:val="00D86ECA"/>
    <w:rsid w:val="00DA490C"/>
    <w:rsid w:val="00DA7529"/>
    <w:rsid w:val="00DC036A"/>
    <w:rsid w:val="00ED76A3"/>
    <w:rsid w:val="00EE26D6"/>
    <w:rsid w:val="00F3449C"/>
    <w:rsid w:val="00F6000E"/>
    <w:rsid w:val="00F6144C"/>
    <w:rsid w:val="00F87911"/>
    <w:rsid w:val="00FD1FC6"/>
    <w:rsid w:val="00FF1EF9"/>
    <w:rsid w:val="00FF48E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>
      <o:colormenu v:ext="edit" fillcolor="none [4]" strokecolor="none [1]" shadowcolor="none [2]"/>
    </o:shapedefaults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6395"/>
    <w:pPr>
      <w:widowControl w:val="0"/>
      <w:suppressAutoHyphens/>
    </w:pPr>
    <w:rPr>
      <w:rFonts w:eastAsia="SimSun" w:cs="Mangal"/>
      <w:kern w:val="1"/>
      <w:sz w:val="24"/>
      <w:szCs w:val="24"/>
      <w:lang w:eastAsia="hi-IN" w:bidi="hi-IN"/>
    </w:rPr>
  </w:style>
  <w:style w:type="paragraph" w:styleId="1">
    <w:name w:val="heading 1"/>
    <w:basedOn w:val="a0"/>
    <w:next w:val="a1"/>
    <w:qFormat/>
    <w:rsid w:val="00756395"/>
    <w:pPr>
      <w:outlineLvl w:val="0"/>
    </w:pPr>
    <w:rPr>
      <w:rFonts w:ascii="Times New Roman" w:eastAsia="SimSun" w:hAnsi="Times New Roman"/>
      <w:b/>
      <w:bCs/>
      <w:sz w:val="48"/>
      <w:szCs w:val="48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WW8Num2z0">
    <w:name w:val="WW8Num2z0"/>
    <w:rsid w:val="00756395"/>
    <w:rPr>
      <w:rFonts w:ascii="Symbol" w:hAnsi="Symbol" w:cs="Symbol"/>
    </w:rPr>
  </w:style>
  <w:style w:type="character" w:customStyle="1" w:styleId="WW8Num2z1">
    <w:name w:val="WW8Num2z1"/>
    <w:rsid w:val="00756395"/>
    <w:rPr>
      <w:rFonts w:ascii="Courier New" w:hAnsi="Courier New" w:cs="Courier New"/>
    </w:rPr>
  </w:style>
  <w:style w:type="character" w:customStyle="1" w:styleId="WW8Num2z2">
    <w:name w:val="WW8Num2z2"/>
    <w:rsid w:val="00756395"/>
    <w:rPr>
      <w:rFonts w:ascii="Wingdings" w:hAnsi="Wingdings" w:cs="Wingdings"/>
    </w:rPr>
  </w:style>
  <w:style w:type="character" w:customStyle="1" w:styleId="WW8Num11z0">
    <w:name w:val="WW8Num11z0"/>
    <w:rsid w:val="00756395"/>
    <w:rPr>
      <w:rFonts w:ascii="Symbol" w:hAnsi="Symbol" w:cs="OpenSymbol"/>
    </w:rPr>
  </w:style>
  <w:style w:type="character" w:customStyle="1" w:styleId="10">
    <w:name w:val="Основной шрифт абзаца1"/>
    <w:rsid w:val="00756395"/>
  </w:style>
  <w:style w:type="character" w:styleId="a5">
    <w:name w:val="Emphasis"/>
    <w:qFormat/>
    <w:rsid w:val="00756395"/>
    <w:rPr>
      <w:i/>
      <w:iCs/>
    </w:rPr>
  </w:style>
  <w:style w:type="character" w:customStyle="1" w:styleId="ListLabel1">
    <w:name w:val="ListLabel 1"/>
    <w:rsid w:val="00756395"/>
    <w:rPr>
      <w:rFonts w:cs="Courier New"/>
    </w:rPr>
  </w:style>
  <w:style w:type="character" w:customStyle="1" w:styleId="a6">
    <w:name w:val="Символ нумерации"/>
    <w:rsid w:val="00756395"/>
  </w:style>
  <w:style w:type="character" w:customStyle="1" w:styleId="INS">
    <w:name w:val="INS"/>
    <w:rsid w:val="00756395"/>
  </w:style>
  <w:style w:type="character" w:styleId="a7">
    <w:name w:val="Strong"/>
    <w:qFormat/>
    <w:rsid w:val="00756395"/>
    <w:rPr>
      <w:b/>
      <w:bCs/>
    </w:rPr>
  </w:style>
  <w:style w:type="character" w:customStyle="1" w:styleId="a8">
    <w:name w:val="Символ сноски"/>
    <w:rsid w:val="00756395"/>
  </w:style>
  <w:style w:type="character" w:customStyle="1" w:styleId="11">
    <w:name w:val="Знак сноски1"/>
    <w:rsid w:val="00756395"/>
    <w:rPr>
      <w:vertAlign w:val="superscript"/>
    </w:rPr>
  </w:style>
  <w:style w:type="character" w:styleId="a9">
    <w:name w:val="Hyperlink"/>
    <w:rsid w:val="00756395"/>
    <w:rPr>
      <w:color w:val="000080"/>
      <w:u w:val="single"/>
    </w:rPr>
  </w:style>
  <w:style w:type="character" w:customStyle="1" w:styleId="aa">
    <w:name w:val="Маркеры списка"/>
    <w:rsid w:val="00756395"/>
    <w:rPr>
      <w:rFonts w:ascii="OpenSymbol" w:eastAsia="OpenSymbol" w:hAnsi="OpenSymbol" w:cs="OpenSymbol"/>
    </w:rPr>
  </w:style>
  <w:style w:type="character" w:customStyle="1" w:styleId="ab">
    <w:name w:val="Символы концевой сноски"/>
    <w:rsid w:val="00756395"/>
    <w:rPr>
      <w:vertAlign w:val="superscript"/>
    </w:rPr>
  </w:style>
  <w:style w:type="character" w:customStyle="1" w:styleId="WW-">
    <w:name w:val="WW-Символы концевой сноски"/>
    <w:rsid w:val="00756395"/>
  </w:style>
  <w:style w:type="character" w:styleId="ac">
    <w:name w:val="footnote reference"/>
    <w:rsid w:val="00756395"/>
    <w:rPr>
      <w:vertAlign w:val="superscript"/>
    </w:rPr>
  </w:style>
  <w:style w:type="character" w:styleId="ad">
    <w:name w:val="endnote reference"/>
    <w:rsid w:val="00756395"/>
    <w:rPr>
      <w:vertAlign w:val="superscript"/>
    </w:rPr>
  </w:style>
  <w:style w:type="paragraph" w:customStyle="1" w:styleId="a0">
    <w:name w:val="Заголовок"/>
    <w:basedOn w:val="a"/>
    <w:next w:val="a1"/>
    <w:rsid w:val="00756395"/>
    <w:pPr>
      <w:keepNext/>
      <w:spacing w:before="240" w:after="120"/>
    </w:pPr>
    <w:rPr>
      <w:rFonts w:ascii="Arial" w:eastAsia="Microsoft YaHei" w:hAnsi="Arial"/>
      <w:sz w:val="28"/>
      <w:szCs w:val="28"/>
    </w:rPr>
  </w:style>
  <w:style w:type="paragraph" w:styleId="a1">
    <w:name w:val="Body Text"/>
    <w:basedOn w:val="a"/>
    <w:link w:val="ae"/>
    <w:rsid w:val="00756395"/>
    <w:pPr>
      <w:spacing w:after="120"/>
    </w:pPr>
  </w:style>
  <w:style w:type="paragraph" w:styleId="af">
    <w:name w:val="List"/>
    <w:basedOn w:val="a1"/>
    <w:rsid w:val="00756395"/>
  </w:style>
  <w:style w:type="paragraph" w:customStyle="1" w:styleId="2">
    <w:name w:val="Название2"/>
    <w:basedOn w:val="a"/>
    <w:rsid w:val="00756395"/>
    <w:pPr>
      <w:suppressLineNumbers/>
      <w:spacing w:before="120" w:after="120"/>
    </w:pPr>
    <w:rPr>
      <w:i/>
      <w:iCs/>
    </w:rPr>
  </w:style>
  <w:style w:type="paragraph" w:customStyle="1" w:styleId="20">
    <w:name w:val="Указатель2"/>
    <w:basedOn w:val="a"/>
    <w:rsid w:val="00756395"/>
    <w:pPr>
      <w:suppressLineNumbers/>
    </w:pPr>
  </w:style>
  <w:style w:type="paragraph" w:customStyle="1" w:styleId="12">
    <w:name w:val="Название1"/>
    <w:basedOn w:val="a"/>
    <w:rsid w:val="00756395"/>
    <w:pPr>
      <w:suppressLineNumbers/>
      <w:spacing w:before="120" w:after="120"/>
    </w:pPr>
    <w:rPr>
      <w:i/>
      <w:iCs/>
    </w:rPr>
  </w:style>
  <w:style w:type="paragraph" w:customStyle="1" w:styleId="13">
    <w:name w:val="Указатель1"/>
    <w:basedOn w:val="a"/>
    <w:rsid w:val="00756395"/>
    <w:pPr>
      <w:suppressLineNumbers/>
    </w:pPr>
  </w:style>
  <w:style w:type="paragraph" w:customStyle="1" w:styleId="af0">
    <w:name w:val="???????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</w:pPr>
    <w:rPr>
      <w:rFonts w:ascii="Mangal" w:eastAsia="Mangal" w:hAnsi="Mangal" w:cs="Mangal"/>
      <w:color w:val="FFFFFF"/>
      <w:kern w:val="1"/>
      <w:sz w:val="36"/>
      <w:szCs w:val="36"/>
      <w:lang w:eastAsia="hi-IN" w:bidi="hi-IN"/>
    </w:rPr>
  </w:style>
  <w:style w:type="paragraph" w:customStyle="1" w:styleId="af1">
    <w:name w:val="?????? ?? ????????"/>
    <w:basedOn w:val="af0"/>
    <w:rsid w:val="00756395"/>
  </w:style>
  <w:style w:type="paragraph" w:customStyle="1" w:styleId="af2">
    <w:name w:val="?????? ? ?????"/>
    <w:basedOn w:val="af0"/>
    <w:rsid w:val="00756395"/>
  </w:style>
  <w:style w:type="paragraph" w:customStyle="1" w:styleId="af3">
    <w:name w:val="?????? ??? ???????"/>
    <w:basedOn w:val="af0"/>
    <w:rsid w:val="00756395"/>
  </w:style>
  <w:style w:type="paragraph" w:customStyle="1" w:styleId="af4">
    <w:name w:val="?????"/>
    <w:basedOn w:val="af0"/>
    <w:rsid w:val="00756395"/>
  </w:style>
  <w:style w:type="paragraph" w:customStyle="1" w:styleId="af5">
    <w:name w:val="???????? ?????"/>
    <w:basedOn w:val="af0"/>
    <w:rsid w:val="00756395"/>
  </w:style>
  <w:style w:type="paragraph" w:customStyle="1" w:styleId="af6">
    <w:name w:val="???????????? ?????? ?? ??????"/>
    <w:basedOn w:val="af0"/>
    <w:rsid w:val="00756395"/>
  </w:style>
  <w:style w:type="paragraph" w:customStyle="1" w:styleId="af7">
    <w:name w:val="?????? ?????? ? ????????"/>
    <w:basedOn w:val="af0"/>
    <w:rsid w:val="00756395"/>
    <w:pPr>
      <w:ind w:firstLine="340"/>
    </w:pPr>
  </w:style>
  <w:style w:type="paragraph" w:customStyle="1" w:styleId="af8">
    <w:name w:val="????????"/>
    <w:basedOn w:val="af0"/>
    <w:rsid w:val="00756395"/>
  </w:style>
  <w:style w:type="paragraph" w:customStyle="1" w:styleId="14">
    <w:name w:val="???????? 1"/>
    <w:basedOn w:val="af0"/>
    <w:rsid w:val="00756395"/>
    <w:pPr>
      <w:jc w:val="center"/>
    </w:pPr>
  </w:style>
  <w:style w:type="paragraph" w:customStyle="1" w:styleId="21">
    <w:name w:val="???????? 2"/>
    <w:basedOn w:val="af0"/>
    <w:rsid w:val="00756395"/>
    <w:pPr>
      <w:spacing w:before="57" w:after="57"/>
      <w:ind w:right="113"/>
      <w:jc w:val="center"/>
    </w:pPr>
  </w:style>
  <w:style w:type="paragraph" w:customStyle="1" w:styleId="af9">
    <w:name w:val="?????????"/>
    <w:basedOn w:val="af0"/>
    <w:rsid w:val="00756395"/>
    <w:pPr>
      <w:spacing w:before="238" w:after="119"/>
    </w:pPr>
  </w:style>
  <w:style w:type="paragraph" w:customStyle="1" w:styleId="15">
    <w:name w:val="????????? 1"/>
    <w:basedOn w:val="af0"/>
    <w:rsid w:val="00756395"/>
    <w:pPr>
      <w:spacing w:before="238" w:after="119"/>
    </w:pPr>
  </w:style>
  <w:style w:type="paragraph" w:customStyle="1" w:styleId="22">
    <w:name w:val="????????? 2"/>
    <w:basedOn w:val="af0"/>
    <w:rsid w:val="00756395"/>
    <w:pPr>
      <w:spacing w:before="238" w:after="119"/>
    </w:pPr>
  </w:style>
  <w:style w:type="paragraph" w:customStyle="1" w:styleId="afa">
    <w:name w:val="????????? ?????"/>
    <w:basedOn w:val="af0"/>
    <w:rsid w:val="00756395"/>
  </w:style>
  <w:style w:type="paragraph" w:customStyle="1" w:styleId="LTGliederung1">
    <w:name w:val="???????~LT~Gliederung 1"/>
    <w:rsid w:val="00756395"/>
    <w:pPr>
      <w:widowControl w:val="0"/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suppressAutoHyphens/>
      <w:autoSpaceDE w:val="0"/>
      <w:spacing w:before="160" w:line="100" w:lineRule="atLeast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LTGliederung2">
    <w:name w:val="???????~LT~Gliederung 2"/>
    <w:basedOn w:val="LTGliederung1"/>
    <w:rsid w:val="00756395"/>
    <w:pPr>
      <w:tabs>
        <w:tab w:val="clear" w:pos="900"/>
        <w:tab w:val="clear" w:pos="2340"/>
        <w:tab w:val="clear" w:pos="3780"/>
        <w:tab w:val="clear" w:pos="5220"/>
        <w:tab w:val="clear" w:pos="6660"/>
        <w:tab w:val="clear" w:pos="8100"/>
        <w:tab w:val="clear" w:pos="9540"/>
        <w:tab w:val="clear" w:pos="10980"/>
        <w:tab w:val="clear" w:pos="12420"/>
        <w:tab w:val="clear" w:pos="13860"/>
        <w:tab w:val="clear" w:pos="15300"/>
        <w:tab w:val="left" w:pos="270"/>
        <w:tab w:val="left" w:pos="1710"/>
        <w:tab w:val="left" w:pos="3150"/>
        <w:tab w:val="left" w:pos="4590"/>
        <w:tab w:val="left" w:pos="6030"/>
        <w:tab w:val="left" w:pos="7470"/>
        <w:tab w:val="left" w:pos="8910"/>
        <w:tab w:val="left" w:pos="10350"/>
        <w:tab w:val="left" w:pos="11790"/>
        <w:tab w:val="left" w:pos="13230"/>
        <w:tab w:val="left" w:pos="14670"/>
      </w:tabs>
      <w:spacing w:before="139"/>
    </w:pPr>
    <w:rPr>
      <w:sz w:val="56"/>
      <w:szCs w:val="56"/>
    </w:rPr>
  </w:style>
  <w:style w:type="paragraph" w:customStyle="1" w:styleId="LTGliederung3">
    <w:name w:val="???????~LT~Gliederung 3"/>
    <w:basedOn w:val="LTGliederung2"/>
    <w:rsid w:val="00756395"/>
    <w:pPr>
      <w:tabs>
        <w:tab w:val="clear" w:pos="270"/>
        <w:tab w:val="clear" w:pos="1710"/>
        <w:tab w:val="clear" w:pos="3150"/>
        <w:tab w:val="clear" w:pos="4590"/>
        <w:tab w:val="clear" w:pos="6030"/>
        <w:tab w:val="clear" w:pos="7470"/>
        <w:tab w:val="clear" w:pos="8910"/>
        <w:tab w:val="clear" w:pos="10350"/>
        <w:tab w:val="clear" w:pos="11790"/>
        <w:tab w:val="clear" w:pos="13230"/>
        <w:tab w:val="clear" w:pos="1467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  <w:tab w:val="left" w:pos="14040"/>
      </w:tabs>
      <w:spacing w:before="120"/>
    </w:pPr>
    <w:rPr>
      <w:sz w:val="48"/>
      <w:szCs w:val="48"/>
    </w:rPr>
  </w:style>
  <w:style w:type="paragraph" w:customStyle="1" w:styleId="LTGliederung4">
    <w:name w:val="???????~LT~Gliederung 4"/>
    <w:basedOn w:val="LTGliederung3"/>
    <w:rsid w:val="00756395"/>
    <w:pPr>
      <w:tabs>
        <w:tab w:val="clear" w:pos="1080"/>
        <w:tab w:val="clear" w:pos="2520"/>
        <w:tab w:val="clear" w:pos="3960"/>
        <w:tab w:val="clear" w:pos="5400"/>
        <w:tab w:val="clear" w:pos="6840"/>
        <w:tab w:val="clear" w:pos="8280"/>
        <w:tab w:val="clear" w:pos="9720"/>
        <w:tab w:val="clear" w:pos="11160"/>
        <w:tab w:val="clear" w:pos="12600"/>
        <w:tab w:val="clear" w:pos="14040"/>
        <w:tab w:val="left" w:pos="360"/>
        <w:tab w:val="left" w:pos="1800"/>
        <w:tab w:val="left" w:pos="3240"/>
        <w:tab w:val="left" w:pos="4680"/>
        <w:tab w:val="left" w:pos="6120"/>
        <w:tab w:val="left" w:pos="7560"/>
        <w:tab w:val="left" w:pos="9000"/>
        <w:tab w:val="left" w:pos="10440"/>
        <w:tab w:val="left" w:pos="11880"/>
        <w:tab w:val="left" w:pos="13320"/>
      </w:tabs>
      <w:spacing w:before="100"/>
    </w:pPr>
    <w:rPr>
      <w:sz w:val="40"/>
      <w:szCs w:val="40"/>
    </w:rPr>
  </w:style>
  <w:style w:type="paragraph" w:customStyle="1" w:styleId="LTGliederung5">
    <w:name w:val="???????~LT~Gliederung 5"/>
    <w:basedOn w:val="LTGliederung4"/>
    <w:rsid w:val="00756395"/>
    <w:pPr>
      <w:tabs>
        <w:tab w:val="clear" w:pos="360"/>
        <w:tab w:val="clear" w:pos="1800"/>
        <w:tab w:val="clear" w:pos="3240"/>
        <w:tab w:val="clear" w:pos="4680"/>
        <w:tab w:val="clear" w:pos="6120"/>
        <w:tab w:val="clear" w:pos="7560"/>
        <w:tab w:val="clear" w:pos="9000"/>
        <w:tab w:val="clear" w:pos="10440"/>
        <w:tab w:val="clear" w:pos="11880"/>
        <w:tab w:val="clear" w:pos="1332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</w:tabs>
    </w:pPr>
  </w:style>
  <w:style w:type="paragraph" w:customStyle="1" w:styleId="LTGliederung6">
    <w:name w:val="???????~LT~Gliederung 6"/>
    <w:basedOn w:val="LTGliederung5"/>
    <w:rsid w:val="00756395"/>
  </w:style>
  <w:style w:type="paragraph" w:customStyle="1" w:styleId="LTGliederung7">
    <w:name w:val="???????~LT~Gliederung 7"/>
    <w:basedOn w:val="LTGliederung6"/>
    <w:rsid w:val="00756395"/>
  </w:style>
  <w:style w:type="paragraph" w:customStyle="1" w:styleId="LTGliederung8">
    <w:name w:val="???????~LT~Gliederung 8"/>
    <w:basedOn w:val="LTGliederung7"/>
    <w:rsid w:val="00756395"/>
  </w:style>
  <w:style w:type="paragraph" w:customStyle="1" w:styleId="LTGliederung9">
    <w:name w:val="???????~LT~Gliederung 9"/>
    <w:basedOn w:val="LTGliederung8"/>
    <w:rsid w:val="00756395"/>
  </w:style>
  <w:style w:type="paragraph" w:customStyle="1" w:styleId="LTTitel">
    <w:name w:val="???????~LT~Titel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  <w:jc w:val="center"/>
    </w:pPr>
    <w:rPr>
      <w:rFonts w:ascii="Mangal" w:eastAsia="Mangal" w:hAnsi="Mangal" w:cs="Mangal"/>
      <w:b/>
      <w:bCs/>
      <w:shadow/>
      <w:color w:val="FEEC94"/>
      <w:kern w:val="1"/>
      <w:sz w:val="88"/>
      <w:szCs w:val="88"/>
      <w:lang w:eastAsia="hi-IN" w:bidi="hi-IN"/>
    </w:rPr>
  </w:style>
  <w:style w:type="paragraph" w:customStyle="1" w:styleId="LTUntertitel">
    <w:name w:val="???????~LT~Untertitel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160" w:line="100" w:lineRule="atLeast"/>
      <w:jc w:val="center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LTNotizen">
    <w:name w:val="???????~LT~Notizen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90" w:line="100" w:lineRule="atLeast"/>
    </w:pPr>
    <w:rPr>
      <w:rFonts w:ascii="Mangal" w:eastAsia="Mangal" w:hAnsi="Mangal" w:cs="Mangal"/>
      <w:color w:val="000000"/>
      <w:kern w:val="1"/>
      <w:sz w:val="24"/>
      <w:szCs w:val="24"/>
      <w:lang w:eastAsia="hi-IN" w:bidi="hi-IN"/>
    </w:rPr>
  </w:style>
  <w:style w:type="paragraph" w:customStyle="1" w:styleId="LTHintergrundobjekte">
    <w:name w:val="???????~LT~Hintergrundobjekte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</w:pPr>
    <w:rPr>
      <w:rFonts w:ascii="Arial" w:eastAsia="Arial" w:hAnsi="Arial" w:cs="Arial"/>
      <w:color w:val="000000"/>
      <w:kern w:val="1"/>
      <w:sz w:val="36"/>
      <w:szCs w:val="36"/>
      <w:lang w:eastAsia="hi-IN" w:bidi="hi-IN"/>
    </w:rPr>
  </w:style>
  <w:style w:type="paragraph" w:customStyle="1" w:styleId="LTHintergrund">
    <w:name w:val="???????~LT~Hintergrund"/>
    <w:rsid w:val="00756395"/>
    <w:pPr>
      <w:widowControl w:val="0"/>
      <w:suppressAutoHyphens/>
      <w:autoSpaceDE w:val="0"/>
      <w:jc w:val="center"/>
    </w:pPr>
    <w:rPr>
      <w:rFonts w:eastAsia="SimSun" w:cs="Mangal"/>
      <w:kern w:val="1"/>
      <w:sz w:val="24"/>
      <w:szCs w:val="24"/>
      <w:lang w:eastAsia="hi-IN" w:bidi="hi-IN"/>
    </w:rPr>
  </w:style>
  <w:style w:type="paragraph" w:customStyle="1" w:styleId="default">
    <w:name w:val="default"/>
    <w:rsid w:val="00756395"/>
    <w:pPr>
      <w:widowControl w:val="0"/>
      <w:suppressAutoHyphens/>
      <w:autoSpaceDE w:val="0"/>
      <w:spacing w:line="200" w:lineRule="atLeast"/>
    </w:pPr>
    <w:rPr>
      <w:rFonts w:ascii="Mangal" w:eastAsia="Mangal" w:hAnsi="Mangal" w:cs="Mangal"/>
      <w:kern w:val="1"/>
      <w:sz w:val="36"/>
      <w:szCs w:val="36"/>
      <w:lang w:eastAsia="hi-IN" w:bidi="hi-IN"/>
    </w:rPr>
  </w:style>
  <w:style w:type="paragraph" w:customStyle="1" w:styleId="blue1">
    <w:name w:val="blue1"/>
    <w:basedOn w:val="default"/>
    <w:rsid w:val="00756395"/>
  </w:style>
  <w:style w:type="paragraph" w:customStyle="1" w:styleId="blue2">
    <w:name w:val="blue2"/>
    <w:basedOn w:val="default"/>
    <w:rsid w:val="00756395"/>
  </w:style>
  <w:style w:type="paragraph" w:customStyle="1" w:styleId="blue3">
    <w:name w:val="blue3"/>
    <w:basedOn w:val="default"/>
    <w:rsid w:val="00756395"/>
  </w:style>
  <w:style w:type="paragraph" w:customStyle="1" w:styleId="bw1">
    <w:name w:val="bw1"/>
    <w:basedOn w:val="default"/>
    <w:rsid w:val="00756395"/>
  </w:style>
  <w:style w:type="paragraph" w:customStyle="1" w:styleId="bw2">
    <w:name w:val="bw2"/>
    <w:basedOn w:val="default"/>
    <w:rsid w:val="00756395"/>
  </w:style>
  <w:style w:type="paragraph" w:customStyle="1" w:styleId="bw3">
    <w:name w:val="bw3"/>
    <w:basedOn w:val="default"/>
    <w:rsid w:val="00756395"/>
  </w:style>
  <w:style w:type="paragraph" w:customStyle="1" w:styleId="orange1">
    <w:name w:val="orange1"/>
    <w:basedOn w:val="default"/>
    <w:rsid w:val="00756395"/>
  </w:style>
  <w:style w:type="paragraph" w:customStyle="1" w:styleId="orange2">
    <w:name w:val="orange2"/>
    <w:basedOn w:val="default"/>
    <w:rsid w:val="00756395"/>
  </w:style>
  <w:style w:type="paragraph" w:customStyle="1" w:styleId="orange3">
    <w:name w:val="orange3"/>
    <w:basedOn w:val="default"/>
    <w:rsid w:val="00756395"/>
  </w:style>
  <w:style w:type="paragraph" w:customStyle="1" w:styleId="turquise1">
    <w:name w:val="turquise1"/>
    <w:basedOn w:val="default"/>
    <w:rsid w:val="00756395"/>
  </w:style>
  <w:style w:type="paragraph" w:customStyle="1" w:styleId="turquise2">
    <w:name w:val="turquise2"/>
    <w:basedOn w:val="default"/>
    <w:rsid w:val="00756395"/>
  </w:style>
  <w:style w:type="paragraph" w:customStyle="1" w:styleId="turquise3">
    <w:name w:val="turquise3"/>
    <w:basedOn w:val="default"/>
    <w:rsid w:val="00756395"/>
  </w:style>
  <w:style w:type="paragraph" w:customStyle="1" w:styleId="gray1">
    <w:name w:val="gray1"/>
    <w:basedOn w:val="default"/>
    <w:rsid w:val="00756395"/>
  </w:style>
  <w:style w:type="paragraph" w:customStyle="1" w:styleId="gray2">
    <w:name w:val="gray2"/>
    <w:basedOn w:val="default"/>
    <w:rsid w:val="00756395"/>
  </w:style>
  <w:style w:type="paragraph" w:customStyle="1" w:styleId="gray3">
    <w:name w:val="gray3"/>
    <w:basedOn w:val="default"/>
    <w:rsid w:val="00756395"/>
  </w:style>
  <w:style w:type="paragraph" w:customStyle="1" w:styleId="sun1">
    <w:name w:val="sun1"/>
    <w:basedOn w:val="default"/>
    <w:rsid w:val="00756395"/>
  </w:style>
  <w:style w:type="paragraph" w:customStyle="1" w:styleId="sun2">
    <w:name w:val="sun2"/>
    <w:basedOn w:val="default"/>
    <w:rsid w:val="00756395"/>
  </w:style>
  <w:style w:type="paragraph" w:customStyle="1" w:styleId="sun3">
    <w:name w:val="sun3"/>
    <w:basedOn w:val="default"/>
    <w:rsid w:val="00756395"/>
  </w:style>
  <w:style w:type="paragraph" w:customStyle="1" w:styleId="earth1">
    <w:name w:val="earth1"/>
    <w:basedOn w:val="default"/>
    <w:rsid w:val="00756395"/>
  </w:style>
  <w:style w:type="paragraph" w:customStyle="1" w:styleId="earth2">
    <w:name w:val="earth2"/>
    <w:basedOn w:val="default"/>
    <w:rsid w:val="00756395"/>
  </w:style>
  <w:style w:type="paragraph" w:customStyle="1" w:styleId="earth3">
    <w:name w:val="earth3"/>
    <w:basedOn w:val="default"/>
    <w:rsid w:val="00756395"/>
  </w:style>
  <w:style w:type="paragraph" w:customStyle="1" w:styleId="green1">
    <w:name w:val="green1"/>
    <w:basedOn w:val="default"/>
    <w:rsid w:val="00756395"/>
  </w:style>
  <w:style w:type="paragraph" w:customStyle="1" w:styleId="green2">
    <w:name w:val="green2"/>
    <w:basedOn w:val="default"/>
    <w:rsid w:val="00756395"/>
  </w:style>
  <w:style w:type="paragraph" w:customStyle="1" w:styleId="green3">
    <w:name w:val="green3"/>
    <w:basedOn w:val="default"/>
    <w:rsid w:val="00756395"/>
  </w:style>
  <w:style w:type="paragraph" w:customStyle="1" w:styleId="seetang1">
    <w:name w:val="seetang1"/>
    <w:basedOn w:val="default"/>
    <w:rsid w:val="00756395"/>
  </w:style>
  <w:style w:type="paragraph" w:customStyle="1" w:styleId="seetang2">
    <w:name w:val="seetang2"/>
    <w:basedOn w:val="default"/>
    <w:rsid w:val="00756395"/>
  </w:style>
  <w:style w:type="paragraph" w:customStyle="1" w:styleId="seetang3">
    <w:name w:val="seetang3"/>
    <w:basedOn w:val="default"/>
    <w:rsid w:val="00756395"/>
  </w:style>
  <w:style w:type="paragraph" w:customStyle="1" w:styleId="lightblue1">
    <w:name w:val="lightblue1"/>
    <w:basedOn w:val="default"/>
    <w:rsid w:val="00756395"/>
  </w:style>
  <w:style w:type="paragraph" w:customStyle="1" w:styleId="lightblue2">
    <w:name w:val="lightblue2"/>
    <w:basedOn w:val="default"/>
    <w:rsid w:val="00756395"/>
  </w:style>
  <w:style w:type="paragraph" w:customStyle="1" w:styleId="lightblue3">
    <w:name w:val="lightblue3"/>
    <w:basedOn w:val="default"/>
    <w:rsid w:val="00756395"/>
  </w:style>
  <w:style w:type="paragraph" w:customStyle="1" w:styleId="yellow1">
    <w:name w:val="yellow1"/>
    <w:basedOn w:val="default"/>
    <w:rsid w:val="00756395"/>
  </w:style>
  <w:style w:type="paragraph" w:customStyle="1" w:styleId="yellow2">
    <w:name w:val="yellow2"/>
    <w:basedOn w:val="default"/>
    <w:rsid w:val="00756395"/>
  </w:style>
  <w:style w:type="paragraph" w:customStyle="1" w:styleId="yellow3">
    <w:name w:val="yellow3"/>
    <w:basedOn w:val="default"/>
    <w:rsid w:val="00756395"/>
  </w:style>
  <w:style w:type="paragraph" w:customStyle="1" w:styleId="WW-0">
    <w:name w:val="WW-?????????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  <w:jc w:val="center"/>
    </w:pPr>
    <w:rPr>
      <w:rFonts w:ascii="Mangal" w:eastAsia="Mangal" w:hAnsi="Mangal" w:cs="Mangal"/>
      <w:b/>
      <w:bCs/>
      <w:shadow/>
      <w:color w:val="FEEC94"/>
      <w:kern w:val="1"/>
      <w:sz w:val="88"/>
      <w:szCs w:val="88"/>
      <w:lang w:eastAsia="hi-IN" w:bidi="hi-IN"/>
    </w:rPr>
  </w:style>
  <w:style w:type="paragraph" w:customStyle="1" w:styleId="afb">
    <w:name w:val="????????????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160" w:line="100" w:lineRule="atLeast"/>
      <w:jc w:val="center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afc">
    <w:name w:val="??????? ????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</w:pPr>
    <w:rPr>
      <w:rFonts w:ascii="Arial" w:eastAsia="Arial" w:hAnsi="Arial" w:cs="Arial"/>
      <w:color w:val="000000"/>
      <w:kern w:val="1"/>
      <w:sz w:val="36"/>
      <w:szCs w:val="36"/>
      <w:lang w:eastAsia="hi-IN" w:bidi="hi-IN"/>
    </w:rPr>
  </w:style>
  <w:style w:type="paragraph" w:customStyle="1" w:styleId="afd">
    <w:name w:val="???"/>
    <w:rsid w:val="00756395"/>
    <w:pPr>
      <w:widowControl w:val="0"/>
      <w:suppressAutoHyphens/>
      <w:autoSpaceDE w:val="0"/>
      <w:jc w:val="center"/>
    </w:pPr>
    <w:rPr>
      <w:rFonts w:eastAsia="SimSun" w:cs="Mangal"/>
      <w:kern w:val="1"/>
      <w:sz w:val="24"/>
      <w:szCs w:val="24"/>
      <w:lang w:eastAsia="hi-IN" w:bidi="hi-IN"/>
    </w:rPr>
  </w:style>
  <w:style w:type="paragraph" w:customStyle="1" w:styleId="afe">
    <w:name w:val="??????????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90" w:line="100" w:lineRule="atLeast"/>
    </w:pPr>
    <w:rPr>
      <w:rFonts w:ascii="Mangal" w:eastAsia="Mangal" w:hAnsi="Mangal" w:cs="Mangal"/>
      <w:color w:val="000000"/>
      <w:kern w:val="1"/>
      <w:sz w:val="24"/>
      <w:szCs w:val="24"/>
      <w:lang w:eastAsia="hi-IN" w:bidi="hi-IN"/>
    </w:rPr>
  </w:style>
  <w:style w:type="paragraph" w:customStyle="1" w:styleId="WW-1">
    <w:name w:val="WW-????????? 1"/>
    <w:rsid w:val="00756395"/>
    <w:pPr>
      <w:widowControl w:val="0"/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suppressAutoHyphens/>
      <w:autoSpaceDE w:val="0"/>
      <w:spacing w:before="160" w:line="100" w:lineRule="atLeast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WW-2">
    <w:name w:val="WW-????????? 2"/>
    <w:basedOn w:val="WW-1"/>
    <w:rsid w:val="00756395"/>
    <w:pPr>
      <w:tabs>
        <w:tab w:val="clear" w:pos="900"/>
        <w:tab w:val="clear" w:pos="2340"/>
        <w:tab w:val="clear" w:pos="3780"/>
        <w:tab w:val="clear" w:pos="5220"/>
        <w:tab w:val="clear" w:pos="6660"/>
        <w:tab w:val="clear" w:pos="8100"/>
        <w:tab w:val="clear" w:pos="9540"/>
        <w:tab w:val="clear" w:pos="10980"/>
        <w:tab w:val="clear" w:pos="12420"/>
        <w:tab w:val="clear" w:pos="13860"/>
        <w:tab w:val="clear" w:pos="15300"/>
        <w:tab w:val="left" w:pos="270"/>
        <w:tab w:val="left" w:pos="1710"/>
        <w:tab w:val="left" w:pos="3150"/>
        <w:tab w:val="left" w:pos="4590"/>
        <w:tab w:val="left" w:pos="6030"/>
        <w:tab w:val="left" w:pos="7470"/>
        <w:tab w:val="left" w:pos="8910"/>
        <w:tab w:val="left" w:pos="10350"/>
        <w:tab w:val="left" w:pos="11790"/>
        <w:tab w:val="left" w:pos="13230"/>
        <w:tab w:val="left" w:pos="14670"/>
      </w:tabs>
      <w:spacing w:before="139"/>
    </w:pPr>
    <w:rPr>
      <w:sz w:val="56"/>
      <w:szCs w:val="56"/>
    </w:rPr>
  </w:style>
  <w:style w:type="paragraph" w:customStyle="1" w:styleId="3">
    <w:name w:val="????????? 3"/>
    <w:basedOn w:val="WW-2"/>
    <w:rsid w:val="00756395"/>
    <w:pPr>
      <w:tabs>
        <w:tab w:val="clear" w:pos="270"/>
        <w:tab w:val="clear" w:pos="1710"/>
        <w:tab w:val="clear" w:pos="3150"/>
        <w:tab w:val="clear" w:pos="4590"/>
        <w:tab w:val="clear" w:pos="6030"/>
        <w:tab w:val="clear" w:pos="7470"/>
        <w:tab w:val="clear" w:pos="8910"/>
        <w:tab w:val="clear" w:pos="10350"/>
        <w:tab w:val="clear" w:pos="11790"/>
        <w:tab w:val="clear" w:pos="13230"/>
        <w:tab w:val="clear" w:pos="1467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  <w:tab w:val="left" w:pos="14040"/>
      </w:tabs>
      <w:spacing w:before="120"/>
    </w:pPr>
    <w:rPr>
      <w:sz w:val="48"/>
      <w:szCs w:val="48"/>
    </w:rPr>
  </w:style>
  <w:style w:type="paragraph" w:customStyle="1" w:styleId="4">
    <w:name w:val="????????? 4"/>
    <w:basedOn w:val="3"/>
    <w:rsid w:val="00756395"/>
    <w:pPr>
      <w:tabs>
        <w:tab w:val="clear" w:pos="1080"/>
        <w:tab w:val="clear" w:pos="2520"/>
        <w:tab w:val="clear" w:pos="3960"/>
        <w:tab w:val="clear" w:pos="5400"/>
        <w:tab w:val="clear" w:pos="6840"/>
        <w:tab w:val="clear" w:pos="8280"/>
        <w:tab w:val="clear" w:pos="9720"/>
        <w:tab w:val="clear" w:pos="11160"/>
        <w:tab w:val="clear" w:pos="12600"/>
        <w:tab w:val="clear" w:pos="14040"/>
        <w:tab w:val="left" w:pos="360"/>
        <w:tab w:val="left" w:pos="1800"/>
        <w:tab w:val="left" w:pos="3240"/>
        <w:tab w:val="left" w:pos="4680"/>
        <w:tab w:val="left" w:pos="6120"/>
        <w:tab w:val="left" w:pos="7560"/>
        <w:tab w:val="left" w:pos="9000"/>
        <w:tab w:val="left" w:pos="10440"/>
        <w:tab w:val="left" w:pos="11880"/>
        <w:tab w:val="left" w:pos="13320"/>
      </w:tabs>
      <w:spacing w:before="100"/>
    </w:pPr>
    <w:rPr>
      <w:sz w:val="40"/>
      <w:szCs w:val="40"/>
    </w:rPr>
  </w:style>
  <w:style w:type="paragraph" w:customStyle="1" w:styleId="5">
    <w:name w:val="????????? 5"/>
    <w:basedOn w:val="4"/>
    <w:rsid w:val="00756395"/>
    <w:pPr>
      <w:tabs>
        <w:tab w:val="clear" w:pos="360"/>
        <w:tab w:val="clear" w:pos="1800"/>
        <w:tab w:val="clear" w:pos="3240"/>
        <w:tab w:val="clear" w:pos="4680"/>
        <w:tab w:val="clear" w:pos="6120"/>
        <w:tab w:val="clear" w:pos="7560"/>
        <w:tab w:val="clear" w:pos="9000"/>
        <w:tab w:val="clear" w:pos="10440"/>
        <w:tab w:val="clear" w:pos="11880"/>
        <w:tab w:val="clear" w:pos="1332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</w:tabs>
    </w:pPr>
  </w:style>
  <w:style w:type="paragraph" w:customStyle="1" w:styleId="6">
    <w:name w:val="????????? 6"/>
    <w:basedOn w:val="5"/>
    <w:rsid w:val="00756395"/>
  </w:style>
  <w:style w:type="paragraph" w:customStyle="1" w:styleId="7">
    <w:name w:val="????????? 7"/>
    <w:basedOn w:val="6"/>
    <w:rsid w:val="00756395"/>
  </w:style>
  <w:style w:type="paragraph" w:customStyle="1" w:styleId="8">
    <w:name w:val="????????? 8"/>
    <w:basedOn w:val="7"/>
    <w:rsid w:val="00756395"/>
  </w:style>
  <w:style w:type="paragraph" w:customStyle="1" w:styleId="9">
    <w:name w:val="????????? 9"/>
    <w:basedOn w:val="8"/>
    <w:rsid w:val="00756395"/>
  </w:style>
  <w:style w:type="paragraph" w:customStyle="1" w:styleId="1LTGliederung1">
    <w:name w:val="????????1~LT~Gliederung 1"/>
    <w:rsid w:val="00756395"/>
    <w:pPr>
      <w:widowControl w:val="0"/>
      <w:tabs>
        <w:tab w:val="left" w:pos="900"/>
        <w:tab w:val="left" w:pos="2340"/>
        <w:tab w:val="left" w:pos="3780"/>
        <w:tab w:val="left" w:pos="5220"/>
        <w:tab w:val="left" w:pos="6660"/>
        <w:tab w:val="left" w:pos="8100"/>
        <w:tab w:val="left" w:pos="9540"/>
        <w:tab w:val="left" w:pos="10980"/>
        <w:tab w:val="left" w:pos="12420"/>
        <w:tab w:val="left" w:pos="13860"/>
        <w:tab w:val="left" w:pos="15300"/>
      </w:tabs>
      <w:suppressAutoHyphens/>
      <w:autoSpaceDE w:val="0"/>
      <w:spacing w:before="160" w:line="100" w:lineRule="atLeast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1LTGliederung2">
    <w:name w:val="????????1~LT~Gliederung 2"/>
    <w:basedOn w:val="1LTGliederung1"/>
    <w:rsid w:val="00756395"/>
    <w:pPr>
      <w:tabs>
        <w:tab w:val="clear" w:pos="900"/>
        <w:tab w:val="clear" w:pos="2340"/>
        <w:tab w:val="clear" w:pos="3780"/>
        <w:tab w:val="clear" w:pos="5220"/>
        <w:tab w:val="clear" w:pos="6660"/>
        <w:tab w:val="clear" w:pos="8100"/>
        <w:tab w:val="clear" w:pos="9540"/>
        <w:tab w:val="clear" w:pos="10980"/>
        <w:tab w:val="clear" w:pos="12420"/>
        <w:tab w:val="clear" w:pos="13860"/>
        <w:tab w:val="clear" w:pos="15300"/>
        <w:tab w:val="left" w:pos="270"/>
        <w:tab w:val="left" w:pos="1710"/>
        <w:tab w:val="left" w:pos="3150"/>
        <w:tab w:val="left" w:pos="4590"/>
        <w:tab w:val="left" w:pos="6030"/>
        <w:tab w:val="left" w:pos="7470"/>
        <w:tab w:val="left" w:pos="8910"/>
        <w:tab w:val="left" w:pos="10350"/>
        <w:tab w:val="left" w:pos="11790"/>
        <w:tab w:val="left" w:pos="13230"/>
        <w:tab w:val="left" w:pos="14670"/>
      </w:tabs>
      <w:spacing w:before="139"/>
    </w:pPr>
    <w:rPr>
      <w:sz w:val="56"/>
      <w:szCs w:val="56"/>
    </w:rPr>
  </w:style>
  <w:style w:type="paragraph" w:customStyle="1" w:styleId="1LTGliederung3">
    <w:name w:val="????????1~LT~Gliederung 3"/>
    <w:basedOn w:val="1LTGliederung2"/>
    <w:rsid w:val="00756395"/>
    <w:pPr>
      <w:tabs>
        <w:tab w:val="clear" w:pos="270"/>
        <w:tab w:val="clear" w:pos="1710"/>
        <w:tab w:val="clear" w:pos="3150"/>
        <w:tab w:val="clear" w:pos="4590"/>
        <w:tab w:val="clear" w:pos="6030"/>
        <w:tab w:val="clear" w:pos="7470"/>
        <w:tab w:val="clear" w:pos="8910"/>
        <w:tab w:val="clear" w:pos="10350"/>
        <w:tab w:val="clear" w:pos="11790"/>
        <w:tab w:val="clear" w:pos="13230"/>
        <w:tab w:val="clear" w:pos="1467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  <w:tab w:val="left" w:pos="14040"/>
      </w:tabs>
      <w:spacing w:before="120"/>
    </w:pPr>
    <w:rPr>
      <w:sz w:val="48"/>
      <w:szCs w:val="48"/>
    </w:rPr>
  </w:style>
  <w:style w:type="paragraph" w:customStyle="1" w:styleId="1LTGliederung4">
    <w:name w:val="????????1~LT~Gliederung 4"/>
    <w:basedOn w:val="1LTGliederung3"/>
    <w:rsid w:val="00756395"/>
    <w:pPr>
      <w:tabs>
        <w:tab w:val="clear" w:pos="1080"/>
        <w:tab w:val="clear" w:pos="2520"/>
        <w:tab w:val="clear" w:pos="3960"/>
        <w:tab w:val="clear" w:pos="5400"/>
        <w:tab w:val="clear" w:pos="6840"/>
        <w:tab w:val="clear" w:pos="8280"/>
        <w:tab w:val="clear" w:pos="9720"/>
        <w:tab w:val="clear" w:pos="11160"/>
        <w:tab w:val="clear" w:pos="12600"/>
        <w:tab w:val="clear" w:pos="14040"/>
        <w:tab w:val="left" w:pos="360"/>
        <w:tab w:val="left" w:pos="1800"/>
        <w:tab w:val="left" w:pos="3240"/>
        <w:tab w:val="left" w:pos="4680"/>
        <w:tab w:val="left" w:pos="6120"/>
        <w:tab w:val="left" w:pos="7560"/>
        <w:tab w:val="left" w:pos="9000"/>
        <w:tab w:val="left" w:pos="10440"/>
        <w:tab w:val="left" w:pos="11880"/>
        <w:tab w:val="left" w:pos="13320"/>
      </w:tabs>
      <w:spacing w:before="100"/>
    </w:pPr>
    <w:rPr>
      <w:sz w:val="40"/>
      <w:szCs w:val="40"/>
    </w:rPr>
  </w:style>
  <w:style w:type="paragraph" w:customStyle="1" w:styleId="1LTGliederung5">
    <w:name w:val="????????1~LT~Gliederung 5"/>
    <w:basedOn w:val="1LTGliederung4"/>
    <w:rsid w:val="00756395"/>
    <w:pPr>
      <w:tabs>
        <w:tab w:val="clear" w:pos="360"/>
        <w:tab w:val="clear" w:pos="1800"/>
        <w:tab w:val="clear" w:pos="3240"/>
        <w:tab w:val="clear" w:pos="4680"/>
        <w:tab w:val="clear" w:pos="6120"/>
        <w:tab w:val="clear" w:pos="7560"/>
        <w:tab w:val="clear" w:pos="9000"/>
        <w:tab w:val="clear" w:pos="10440"/>
        <w:tab w:val="clear" w:pos="11880"/>
        <w:tab w:val="clear" w:pos="13320"/>
        <w:tab w:val="left" w:pos="1080"/>
        <w:tab w:val="left" w:pos="2520"/>
        <w:tab w:val="left" w:pos="3960"/>
        <w:tab w:val="left" w:pos="5400"/>
        <w:tab w:val="left" w:pos="6840"/>
        <w:tab w:val="left" w:pos="8280"/>
        <w:tab w:val="left" w:pos="9720"/>
        <w:tab w:val="left" w:pos="11160"/>
        <w:tab w:val="left" w:pos="12600"/>
      </w:tabs>
    </w:pPr>
  </w:style>
  <w:style w:type="paragraph" w:customStyle="1" w:styleId="1LTGliederung6">
    <w:name w:val="????????1~LT~Gliederung 6"/>
    <w:basedOn w:val="1LTGliederung5"/>
    <w:rsid w:val="00756395"/>
  </w:style>
  <w:style w:type="paragraph" w:customStyle="1" w:styleId="1LTGliederung7">
    <w:name w:val="????????1~LT~Gliederung 7"/>
    <w:basedOn w:val="1LTGliederung6"/>
    <w:rsid w:val="00756395"/>
  </w:style>
  <w:style w:type="paragraph" w:customStyle="1" w:styleId="1LTGliederung8">
    <w:name w:val="????????1~LT~Gliederung 8"/>
    <w:basedOn w:val="1LTGliederung7"/>
    <w:rsid w:val="00756395"/>
  </w:style>
  <w:style w:type="paragraph" w:customStyle="1" w:styleId="1LTGliederung9">
    <w:name w:val="????????1~LT~Gliederung 9"/>
    <w:basedOn w:val="1LTGliederung8"/>
    <w:rsid w:val="00756395"/>
  </w:style>
  <w:style w:type="paragraph" w:customStyle="1" w:styleId="1LTTitel">
    <w:name w:val="????????1~LT~Titel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line="100" w:lineRule="atLeast"/>
      <w:jc w:val="center"/>
    </w:pPr>
    <w:rPr>
      <w:rFonts w:ascii="Mangal" w:eastAsia="Mangal" w:hAnsi="Mangal" w:cs="Mangal"/>
      <w:b/>
      <w:bCs/>
      <w:shadow/>
      <w:color w:val="FEEC94"/>
      <w:kern w:val="1"/>
      <w:sz w:val="88"/>
      <w:szCs w:val="88"/>
      <w:lang w:eastAsia="hi-IN" w:bidi="hi-IN"/>
    </w:rPr>
  </w:style>
  <w:style w:type="paragraph" w:customStyle="1" w:styleId="1LTUntertitel">
    <w:name w:val="????????1~LT~Untertitel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160" w:line="100" w:lineRule="atLeast"/>
      <w:jc w:val="center"/>
    </w:pPr>
    <w:rPr>
      <w:rFonts w:ascii="Mangal" w:eastAsia="Mangal" w:hAnsi="Mangal" w:cs="Mangal"/>
      <w:shadow/>
      <w:color w:val="FFFFFF"/>
      <w:kern w:val="1"/>
      <w:sz w:val="64"/>
      <w:szCs w:val="64"/>
      <w:lang w:eastAsia="hi-IN" w:bidi="hi-IN"/>
    </w:rPr>
  </w:style>
  <w:style w:type="paragraph" w:customStyle="1" w:styleId="1LTNotizen">
    <w:name w:val="????????1~LT~Notizen"/>
    <w:rsid w:val="00756395"/>
    <w:pPr>
      <w:widowControl w:val="0"/>
      <w:tabs>
        <w:tab w:val="left" w:pos="0"/>
        <w:tab w:val="left" w:pos="1440"/>
        <w:tab w:val="left" w:pos="2880"/>
        <w:tab w:val="left" w:pos="4320"/>
        <w:tab w:val="left" w:pos="5760"/>
        <w:tab w:val="left" w:pos="7200"/>
        <w:tab w:val="left" w:pos="8640"/>
        <w:tab w:val="left" w:pos="10080"/>
        <w:tab w:val="left" w:pos="11520"/>
        <w:tab w:val="left" w:pos="12960"/>
        <w:tab w:val="left" w:pos="14400"/>
        <w:tab w:val="left" w:pos="15840"/>
      </w:tabs>
      <w:suppressAutoHyphens/>
      <w:autoSpaceDE w:val="0"/>
      <w:spacing w:before="90" w:line="100" w:lineRule="atLeast"/>
    </w:pPr>
    <w:rPr>
      <w:rFonts w:ascii="Mangal" w:eastAsia="Mangal" w:hAnsi="Mangal" w:cs="Mangal"/>
      <w:color w:val="000000"/>
      <w:kern w:val="1"/>
      <w:sz w:val="24"/>
      <w:szCs w:val="24"/>
      <w:lang w:eastAsia="hi-IN" w:bidi="hi-IN"/>
    </w:rPr>
  </w:style>
  <w:style w:type="paragraph" w:customStyle="1" w:styleId="1LTHintergrundobjekte">
    <w:name w:val="????????1~LT~Hintergrundobjekte"/>
    <w:rsid w:val="00756395"/>
    <w:pPr>
      <w:widowControl w:val="0"/>
      <w:suppressAutoHyphens/>
      <w:autoSpaceDE w:val="0"/>
    </w:pPr>
    <w:rPr>
      <w:rFonts w:eastAsia="SimSun" w:cs="Mangal"/>
      <w:kern w:val="1"/>
      <w:sz w:val="24"/>
      <w:szCs w:val="24"/>
      <w:lang w:eastAsia="hi-IN" w:bidi="hi-IN"/>
    </w:rPr>
  </w:style>
  <w:style w:type="paragraph" w:customStyle="1" w:styleId="1LTHintergrund">
    <w:name w:val="????????1~LT~Hintergrund"/>
    <w:rsid w:val="00756395"/>
    <w:pPr>
      <w:widowControl w:val="0"/>
      <w:suppressAutoHyphens/>
      <w:autoSpaceDE w:val="0"/>
      <w:jc w:val="center"/>
    </w:pPr>
    <w:rPr>
      <w:rFonts w:eastAsia="SimSun" w:cs="Mangal"/>
      <w:kern w:val="1"/>
      <w:sz w:val="24"/>
      <w:szCs w:val="24"/>
      <w:lang w:eastAsia="hi-IN" w:bidi="hi-IN"/>
    </w:rPr>
  </w:style>
  <w:style w:type="paragraph" w:customStyle="1" w:styleId="aff">
    <w:name w:val="Содержимое таблицы"/>
    <w:basedOn w:val="a"/>
    <w:rsid w:val="00756395"/>
    <w:pPr>
      <w:suppressLineNumbers/>
    </w:pPr>
  </w:style>
  <w:style w:type="paragraph" w:styleId="aff0">
    <w:name w:val="footnote text"/>
    <w:basedOn w:val="a"/>
    <w:link w:val="aff1"/>
    <w:rsid w:val="00756395"/>
    <w:pPr>
      <w:suppressLineNumbers/>
      <w:ind w:left="283" w:hanging="283"/>
    </w:pPr>
    <w:rPr>
      <w:sz w:val="20"/>
      <w:szCs w:val="20"/>
    </w:rPr>
  </w:style>
  <w:style w:type="paragraph" w:customStyle="1" w:styleId="aff2">
    <w:name w:val="Заголовок таблицы"/>
    <w:basedOn w:val="aff"/>
    <w:rsid w:val="00756395"/>
    <w:pPr>
      <w:jc w:val="center"/>
    </w:pPr>
    <w:rPr>
      <w:b/>
      <w:bCs/>
    </w:rPr>
  </w:style>
  <w:style w:type="paragraph" w:customStyle="1" w:styleId="16">
    <w:name w:val="Цитата1"/>
    <w:basedOn w:val="a"/>
    <w:rsid w:val="00756395"/>
    <w:pPr>
      <w:spacing w:after="283"/>
      <w:ind w:left="567" w:right="567"/>
    </w:pPr>
  </w:style>
  <w:style w:type="paragraph" w:customStyle="1" w:styleId="aff3">
    <w:name w:val="Текст в заданном формате"/>
    <w:basedOn w:val="a"/>
    <w:rsid w:val="00756395"/>
    <w:rPr>
      <w:rFonts w:ascii="Courier New" w:eastAsia="NSimSun" w:hAnsi="Courier New" w:cs="Courier New"/>
      <w:sz w:val="20"/>
      <w:szCs w:val="20"/>
    </w:rPr>
  </w:style>
  <w:style w:type="paragraph" w:styleId="aff4">
    <w:name w:val="header"/>
    <w:basedOn w:val="a"/>
    <w:link w:val="aff5"/>
    <w:uiPriority w:val="99"/>
    <w:semiHidden/>
    <w:unhideWhenUsed/>
    <w:rsid w:val="009C416B"/>
    <w:pPr>
      <w:tabs>
        <w:tab w:val="center" w:pos="4677"/>
        <w:tab w:val="right" w:pos="9355"/>
      </w:tabs>
    </w:pPr>
    <w:rPr>
      <w:szCs w:val="21"/>
    </w:rPr>
  </w:style>
  <w:style w:type="character" w:customStyle="1" w:styleId="aff5">
    <w:name w:val="Верхний колонтитул Знак"/>
    <w:basedOn w:val="a2"/>
    <w:link w:val="aff4"/>
    <w:uiPriority w:val="99"/>
    <w:semiHidden/>
    <w:rsid w:val="009C416B"/>
    <w:rPr>
      <w:rFonts w:eastAsia="SimSun" w:cs="Mangal"/>
      <w:kern w:val="1"/>
      <w:sz w:val="24"/>
      <w:szCs w:val="21"/>
      <w:lang w:eastAsia="hi-IN" w:bidi="hi-IN"/>
    </w:rPr>
  </w:style>
  <w:style w:type="paragraph" w:styleId="aff6">
    <w:name w:val="footer"/>
    <w:basedOn w:val="a"/>
    <w:link w:val="aff7"/>
    <w:uiPriority w:val="99"/>
    <w:unhideWhenUsed/>
    <w:rsid w:val="009C416B"/>
    <w:pPr>
      <w:tabs>
        <w:tab w:val="center" w:pos="4677"/>
        <w:tab w:val="right" w:pos="9355"/>
      </w:tabs>
    </w:pPr>
    <w:rPr>
      <w:szCs w:val="21"/>
    </w:rPr>
  </w:style>
  <w:style w:type="character" w:customStyle="1" w:styleId="aff7">
    <w:name w:val="Нижний колонтитул Знак"/>
    <w:basedOn w:val="a2"/>
    <w:link w:val="aff6"/>
    <w:uiPriority w:val="99"/>
    <w:rsid w:val="009C416B"/>
    <w:rPr>
      <w:rFonts w:eastAsia="SimSun" w:cs="Mangal"/>
      <w:kern w:val="1"/>
      <w:sz w:val="24"/>
      <w:szCs w:val="21"/>
      <w:lang w:eastAsia="hi-IN" w:bidi="hi-IN"/>
    </w:rPr>
  </w:style>
  <w:style w:type="character" w:customStyle="1" w:styleId="ae">
    <w:name w:val="Основной текст Знак"/>
    <w:basedOn w:val="a2"/>
    <w:link w:val="a1"/>
    <w:rsid w:val="00781782"/>
    <w:rPr>
      <w:rFonts w:eastAsia="SimSun" w:cs="Mangal"/>
      <w:kern w:val="1"/>
      <w:sz w:val="24"/>
      <w:szCs w:val="24"/>
      <w:lang w:eastAsia="hi-IN" w:bidi="hi-IN"/>
    </w:rPr>
  </w:style>
  <w:style w:type="table" w:styleId="aff8">
    <w:name w:val="Table Grid"/>
    <w:basedOn w:val="a3"/>
    <w:uiPriority w:val="59"/>
    <w:rsid w:val="00781782"/>
    <w:rPr>
      <w:rFonts w:eastAsia="Calibri"/>
      <w:sz w:val="24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1">
    <w:name w:val="Текст сноски Знак"/>
    <w:basedOn w:val="a2"/>
    <w:link w:val="aff0"/>
    <w:rsid w:val="00781782"/>
    <w:rPr>
      <w:rFonts w:eastAsia="SimSun" w:cs="Mangal"/>
      <w:kern w:val="1"/>
      <w:lang w:eastAsia="hi-I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inpenza.ru/nikolsk/arishka.php" TargetMode="External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1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2CDB9F3-7892-493E-BC1E-4FDB57CE79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23</Pages>
  <Words>3444</Words>
  <Characters>19632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23030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8</cp:revision>
  <cp:lastPrinted>1601-01-01T00:00:00Z</cp:lastPrinted>
  <dcterms:created xsi:type="dcterms:W3CDTF">2016-02-03T13:55:00Z</dcterms:created>
  <dcterms:modified xsi:type="dcterms:W3CDTF">2016-02-03T14:11:00Z</dcterms:modified>
</cp:coreProperties>
</file>